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F98" w:rsidRDefault="00DE6F98" w:rsidP="00B375A3">
      <w:pPr>
        <w:pStyle w:val="a6"/>
        <w:jc w:val="center"/>
        <w:rPr>
          <w:bCs/>
          <w:sz w:val="24"/>
          <w:u w:val="single"/>
        </w:rPr>
      </w:pPr>
    </w:p>
    <w:p w:rsidR="00B375A3" w:rsidRPr="00EB0DDE" w:rsidRDefault="00B375A3" w:rsidP="00D6581D">
      <w:pPr>
        <w:pStyle w:val="a6"/>
        <w:spacing w:line="360" w:lineRule="auto"/>
        <w:jc w:val="center"/>
        <w:rPr>
          <w:bCs/>
          <w:sz w:val="24"/>
          <w:u w:val="single"/>
        </w:rPr>
      </w:pPr>
      <w:r w:rsidRPr="00EB0DDE">
        <w:rPr>
          <w:bCs/>
          <w:sz w:val="24"/>
          <w:u w:val="single"/>
        </w:rPr>
        <w:t xml:space="preserve">МУНИЦИПАЛЬНОЕ </w:t>
      </w:r>
      <w:r>
        <w:rPr>
          <w:bCs/>
          <w:sz w:val="24"/>
          <w:u w:val="single"/>
        </w:rPr>
        <w:t xml:space="preserve">БЮДЖЕТНОЕ </w:t>
      </w:r>
      <w:r w:rsidRPr="00EB0DDE">
        <w:rPr>
          <w:bCs/>
          <w:sz w:val="24"/>
          <w:u w:val="single"/>
        </w:rPr>
        <w:t xml:space="preserve">ОБРАЗОВАТЕЛЬНОЕ УЧРЕЖДЕНИЕ </w:t>
      </w:r>
    </w:p>
    <w:p w:rsidR="00B375A3" w:rsidRPr="00EB0DDE" w:rsidRDefault="00B375A3" w:rsidP="00D6581D">
      <w:pPr>
        <w:pStyle w:val="a6"/>
        <w:spacing w:line="360" w:lineRule="auto"/>
        <w:jc w:val="center"/>
        <w:rPr>
          <w:bCs/>
          <w:sz w:val="24"/>
          <w:u w:val="single"/>
        </w:rPr>
      </w:pPr>
      <w:r w:rsidRPr="00EB0DDE">
        <w:rPr>
          <w:bCs/>
          <w:sz w:val="24"/>
          <w:u w:val="single"/>
        </w:rPr>
        <w:t xml:space="preserve">ДОПОЛНИТЕЛЬНОГО ОБРАЗОВАНИЯ  </w:t>
      </w:r>
    </w:p>
    <w:p w:rsidR="00B375A3" w:rsidRPr="00EB0DDE" w:rsidRDefault="00B375A3" w:rsidP="00D6581D">
      <w:pPr>
        <w:pStyle w:val="a6"/>
        <w:spacing w:line="360" w:lineRule="auto"/>
        <w:jc w:val="center"/>
        <w:rPr>
          <w:bCs/>
          <w:sz w:val="24"/>
          <w:u w:val="single"/>
        </w:rPr>
      </w:pPr>
      <w:r w:rsidRPr="00EB0DDE">
        <w:rPr>
          <w:bCs/>
          <w:sz w:val="24"/>
          <w:u w:val="single"/>
        </w:rPr>
        <w:t>«ЦЕНТР ТВОРЧЕСТВА ЗАВОДСКОГО РАЙОНА</w:t>
      </w:r>
      <w:r>
        <w:rPr>
          <w:bCs/>
          <w:sz w:val="24"/>
          <w:u w:val="single"/>
        </w:rPr>
        <w:t>»</w:t>
      </w:r>
      <w:r w:rsidRPr="00EB0DDE">
        <w:rPr>
          <w:bCs/>
          <w:sz w:val="24"/>
          <w:u w:val="single"/>
        </w:rPr>
        <w:t xml:space="preserve"> ГОРОДА КЕМЕРОВО</w:t>
      </w:r>
    </w:p>
    <w:p w:rsidR="00B375A3" w:rsidRDefault="00B375A3" w:rsidP="00D6581D">
      <w:pPr>
        <w:spacing w:line="360" w:lineRule="auto"/>
        <w:jc w:val="center"/>
        <w:rPr>
          <w:b/>
          <w:bCs/>
        </w:rPr>
      </w:pPr>
    </w:p>
    <w:p w:rsidR="00B375A3" w:rsidRDefault="00B375A3" w:rsidP="00D6581D">
      <w:pPr>
        <w:spacing w:line="360" w:lineRule="auto"/>
        <w:rPr>
          <w:b/>
          <w:bCs/>
        </w:rPr>
      </w:pPr>
    </w:p>
    <w:p w:rsidR="00D6581D" w:rsidRDefault="00D6581D" w:rsidP="00D6581D">
      <w:pPr>
        <w:spacing w:line="360" w:lineRule="auto"/>
      </w:pPr>
    </w:p>
    <w:p w:rsidR="00B375A3" w:rsidRDefault="00B375A3" w:rsidP="00D6581D">
      <w:pPr>
        <w:spacing w:line="360" w:lineRule="auto"/>
        <w:jc w:val="center"/>
      </w:pPr>
    </w:p>
    <w:p w:rsidR="00B375A3" w:rsidRPr="0015701C" w:rsidRDefault="00921A40" w:rsidP="00D6581D">
      <w:pPr>
        <w:pStyle w:val="1"/>
        <w:numPr>
          <w:ilvl w:val="0"/>
          <w:numId w:val="2"/>
        </w:numPr>
        <w:spacing w:line="360" w:lineRule="auto"/>
        <w:rPr>
          <w:b/>
          <w:bCs/>
          <w:sz w:val="40"/>
        </w:rPr>
      </w:pPr>
      <w:r>
        <w:rPr>
          <w:b/>
          <w:bCs/>
          <w:sz w:val="40"/>
        </w:rPr>
        <w:t>План-к</w:t>
      </w:r>
      <w:r w:rsidR="00B375A3">
        <w:rPr>
          <w:b/>
          <w:bCs/>
          <w:sz w:val="40"/>
        </w:rPr>
        <w:t xml:space="preserve">онспект </w:t>
      </w:r>
      <w:r w:rsidR="00B375A3" w:rsidRPr="0015701C">
        <w:rPr>
          <w:b/>
          <w:bCs/>
          <w:sz w:val="40"/>
        </w:rPr>
        <w:t xml:space="preserve">занятия </w:t>
      </w:r>
    </w:p>
    <w:p w:rsidR="00B375A3" w:rsidRDefault="00B375A3" w:rsidP="00D6581D">
      <w:pPr>
        <w:spacing w:line="360" w:lineRule="auto"/>
        <w:rPr>
          <w:b/>
          <w:bCs/>
          <w:sz w:val="32"/>
        </w:rPr>
      </w:pPr>
    </w:p>
    <w:p w:rsidR="00B375A3" w:rsidRDefault="00B375A3" w:rsidP="00D6581D">
      <w:pPr>
        <w:spacing w:line="360" w:lineRule="auto"/>
        <w:jc w:val="center"/>
        <w:rPr>
          <w:b/>
          <w:bCs/>
        </w:rPr>
      </w:pPr>
    </w:p>
    <w:p w:rsidR="00B375A3" w:rsidRDefault="00B375A3" w:rsidP="00D6581D">
      <w:pPr>
        <w:spacing w:line="360" w:lineRule="auto"/>
        <w:jc w:val="both"/>
      </w:pPr>
      <w:r>
        <w:rPr>
          <w:b/>
          <w:bCs/>
          <w:u w:val="single"/>
        </w:rPr>
        <w:t>Тема занятия</w:t>
      </w:r>
      <w:r>
        <w:t xml:space="preserve">: </w:t>
      </w:r>
      <w:r w:rsidR="003571E6">
        <w:t xml:space="preserve">«Путешествие в область </w:t>
      </w:r>
      <w:proofErr w:type="spellStart"/>
      <w:r w:rsidR="003571E6">
        <w:t>Пешеходово</w:t>
      </w:r>
      <w:proofErr w:type="spellEnd"/>
      <w:r w:rsidR="003571E6">
        <w:t>»</w:t>
      </w:r>
    </w:p>
    <w:p w:rsidR="00B375A3" w:rsidRPr="00563017" w:rsidRDefault="00B375A3" w:rsidP="00D6581D">
      <w:pPr>
        <w:spacing w:line="360" w:lineRule="auto"/>
        <w:jc w:val="both"/>
      </w:pPr>
      <w:r>
        <w:rPr>
          <w:b/>
          <w:bCs/>
          <w:u w:val="single"/>
        </w:rPr>
        <w:t>Образовательная деятельность</w:t>
      </w:r>
      <w:r>
        <w:t xml:space="preserve">: </w:t>
      </w:r>
      <w:r w:rsidR="003571E6" w:rsidRPr="003571E6">
        <w:rPr>
          <w:rFonts w:eastAsia="Times New Roman"/>
          <w:szCs w:val="24"/>
          <w:lang w:eastAsia="ar-SA"/>
        </w:rPr>
        <w:t>профилактика детского дорожно-транспортного травматизма</w:t>
      </w:r>
    </w:p>
    <w:p w:rsidR="00B375A3" w:rsidRDefault="00B375A3" w:rsidP="00D6581D">
      <w:pPr>
        <w:spacing w:line="360" w:lineRule="auto"/>
        <w:jc w:val="both"/>
      </w:pPr>
      <w:r>
        <w:rPr>
          <w:b/>
          <w:bCs/>
          <w:u w:val="single"/>
        </w:rPr>
        <w:t xml:space="preserve">Возраст </w:t>
      </w:r>
      <w:r w:rsidR="00EB654F">
        <w:rPr>
          <w:b/>
          <w:bCs/>
          <w:u w:val="single"/>
        </w:rPr>
        <w:t>учащихся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 w:rsidR="006A470D">
        <w:rPr>
          <w:b/>
          <w:bCs/>
        </w:rPr>
        <w:t>7-</w:t>
      </w:r>
      <w:r w:rsidR="004C205C" w:rsidRPr="004C205C">
        <w:rPr>
          <w:bCs/>
        </w:rPr>
        <w:t>8</w:t>
      </w:r>
      <w:r w:rsidR="003571E6" w:rsidRPr="004C205C">
        <w:rPr>
          <w:bCs/>
        </w:rPr>
        <w:t xml:space="preserve"> лет</w:t>
      </w:r>
    </w:p>
    <w:p w:rsidR="00B375A3" w:rsidRDefault="00B375A3" w:rsidP="00D6581D">
      <w:pPr>
        <w:spacing w:line="360" w:lineRule="auto"/>
        <w:jc w:val="both"/>
      </w:pPr>
      <w:r>
        <w:rPr>
          <w:b/>
          <w:bCs/>
          <w:u w:val="single"/>
        </w:rPr>
        <w:t>Ф. И. О. педагога</w:t>
      </w:r>
      <w:r>
        <w:rPr>
          <w:u w:val="single"/>
        </w:rPr>
        <w:t>:</w:t>
      </w:r>
      <w:r>
        <w:t xml:space="preserve"> </w:t>
      </w:r>
      <w:proofErr w:type="spellStart"/>
      <w:r w:rsidR="003571E6">
        <w:t>Щетинкина</w:t>
      </w:r>
      <w:proofErr w:type="spellEnd"/>
      <w:r w:rsidR="003571E6">
        <w:t xml:space="preserve"> Светлана Викторовна</w:t>
      </w:r>
    </w:p>
    <w:p w:rsidR="00B375A3" w:rsidRPr="00D6581D" w:rsidRDefault="00B375A3" w:rsidP="00B375A3">
      <w:pPr>
        <w:pStyle w:val="2"/>
        <w:numPr>
          <w:ilvl w:val="1"/>
          <w:numId w:val="2"/>
        </w:numPr>
        <w:spacing w:line="360" w:lineRule="auto"/>
        <w:rPr>
          <w:b w:val="0"/>
        </w:rPr>
      </w:pPr>
      <w:r w:rsidRPr="00280C19">
        <w:rPr>
          <w:u w:val="single"/>
        </w:rPr>
        <w:t>Отдел</w:t>
      </w:r>
      <w:r w:rsidRPr="00280C19">
        <w:t xml:space="preserve">: </w:t>
      </w:r>
      <w:r w:rsidR="004754B4">
        <w:rPr>
          <w:b w:val="0"/>
        </w:rPr>
        <w:t>социально-гуманитарный</w:t>
      </w:r>
    </w:p>
    <w:p w:rsidR="00B375A3" w:rsidRDefault="00B375A3" w:rsidP="00B375A3">
      <w:pPr>
        <w:jc w:val="both"/>
        <w:rPr>
          <w:u w:val="single"/>
        </w:rPr>
      </w:pPr>
    </w:p>
    <w:p w:rsidR="00B375A3" w:rsidRDefault="00B375A3" w:rsidP="00B375A3">
      <w:pPr>
        <w:jc w:val="both"/>
        <w:rPr>
          <w:u w:val="single"/>
        </w:rPr>
      </w:pPr>
    </w:p>
    <w:p w:rsidR="00B375A3" w:rsidRDefault="00B375A3" w:rsidP="00B375A3">
      <w:pPr>
        <w:jc w:val="both"/>
        <w:rPr>
          <w:u w:val="single"/>
        </w:rPr>
      </w:pPr>
    </w:p>
    <w:p w:rsidR="00B375A3" w:rsidRDefault="00B375A3" w:rsidP="00B375A3">
      <w:pPr>
        <w:jc w:val="both"/>
        <w:rPr>
          <w:u w:val="single"/>
        </w:rPr>
      </w:pPr>
    </w:p>
    <w:p w:rsidR="00D6581D" w:rsidRDefault="00D6581D" w:rsidP="00B375A3">
      <w:pPr>
        <w:jc w:val="center"/>
      </w:pPr>
    </w:p>
    <w:p w:rsidR="00D6581D" w:rsidRDefault="00D6581D" w:rsidP="00B375A3">
      <w:pPr>
        <w:jc w:val="center"/>
      </w:pPr>
    </w:p>
    <w:p w:rsidR="00D6581D" w:rsidRDefault="00D6581D" w:rsidP="00B375A3">
      <w:pPr>
        <w:jc w:val="center"/>
      </w:pPr>
    </w:p>
    <w:p w:rsidR="00D6581D" w:rsidRDefault="00D6581D" w:rsidP="00B375A3">
      <w:pPr>
        <w:jc w:val="center"/>
      </w:pPr>
    </w:p>
    <w:p w:rsidR="00B375A3" w:rsidRDefault="004754B4" w:rsidP="00B375A3">
      <w:pPr>
        <w:jc w:val="center"/>
      </w:pPr>
      <w:r>
        <w:t>Кемерово 2024</w:t>
      </w:r>
    </w:p>
    <w:p w:rsidR="00B375A3" w:rsidRPr="00DC5AD1" w:rsidRDefault="009E2FB4" w:rsidP="00DC5AD1">
      <w:pPr>
        <w:pStyle w:val="1"/>
        <w:numPr>
          <w:ilvl w:val="0"/>
          <w:numId w:val="2"/>
        </w:numPr>
        <w:spacing w:line="360" w:lineRule="auto"/>
        <w:rPr>
          <w:b/>
          <w:bCs/>
          <w:szCs w:val="28"/>
        </w:rPr>
      </w:pPr>
      <w:r w:rsidRPr="00DC5AD1">
        <w:rPr>
          <w:b/>
          <w:bCs/>
          <w:szCs w:val="28"/>
        </w:rPr>
        <w:lastRenderedPageBreak/>
        <w:t>План-</w:t>
      </w:r>
      <w:r w:rsidR="00B375A3" w:rsidRPr="00DC5AD1">
        <w:rPr>
          <w:b/>
          <w:bCs/>
          <w:szCs w:val="28"/>
        </w:rPr>
        <w:t>конспект занятия</w:t>
      </w:r>
    </w:p>
    <w:p w:rsidR="004C205C" w:rsidRPr="00DC5AD1" w:rsidRDefault="004C205C" w:rsidP="00DC5AD1">
      <w:pPr>
        <w:pStyle w:val="a4"/>
        <w:spacing w:line="360" w:lineRule="auto"/>
        <w:rPr>
          <w:b/>
          <w:szCs w:val="28"/>
          <w:lang w:val="ru-RU"/>
        </w:rPr>
      </w:pPr>
      <w:r w:rsidRPr="00DC5AD1">
        <w:rPr>
          <w:b/>
          <w:szCs w:val="28"/>
        </w:rPr>
        <w:t>Предмет:</w:t>
      </w:r>
      <w:r w:rsidRPr="00DC5AD1">
        <w:rPr>
          <w:b/>
          <w:szCs w:val="28"/>
          <w:lang w:val="ru-RU"/>
        </w:rPr>
        <w:t xml:space="preserve"> </w:t>
      </w:r>
      <w:r w:rsidRPr="00DC5AD1">
        <w:rPr>
          <w:szCs w:val="28"/>
          <w:lang w:val="ru-RU"/>
        </w:rPr>
        <w:t>«Правила дорожного движения», творческое объединение «Серпантин ЮИД», 1 год обучения (1 полугодие)</w:t>
      </w:r>
      <w:r w:rsidR="006A470D" w:rsidRPr="00DC5AD1">
        <w:rPr>
          <w:szCs w:val="28"/>
          <w:lang w:val="ru-RU"/>
        </w:rPr>
        <w:t>, для учащихся 7-8 лет.</w:t>
      </w:r>
    </w:p>
    <w:p w:rsidR="004C205C" w:rsidRPr="00DC5AD1" w:rsidRDefault="004C205C" w:rsidP="00DC5AD1">
      <w:pPr>
        <w:pStyle w:val="a4"/>
        <w:spacing w:line="360" w:lineRule="auto"/>
        <w:rPr>
          <w:b/>
          <w:szCs w:val="28"/>
          <w:lang w:val="ru-RU" w:eastAsia="ar-SA"/>
        </w:rPr>
      </w:pPr>
      <w:r w:rsidRPr="00DC5AD1">
        <w:rPr>
          <w:b/>
          <w:szCs w:val="28"/>
          <w:lang w:eastAsia="ar-SA"/>
        </w:rPr>
        <w:t>УМК:</w:t>
      </w:r>
      <w:r w:rsidRPr="00DC5AD1">
        <w:rPr>
          <w:b/>
          <w:szCs w:val="28"/>
          <w:lang w:val="ru-RU" w:eastAsia="ar-SA"/>
        </w:rPr>
        <w:t xml:space="preserve"> </w:t>
      </w:r>
      <w:proofErr w:type="spellStart"/>
      <w:r w:rsidRPr="00DC5AD1">
        <w:rPr>
          <w:szCs w:val="28"/>
        </w:rPr>
        <w:t>дополнительная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общеобразовательная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общеразвивающая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программа</w:t>
      </w:r>
      <w:proofErr w:type="spellEnd"/>
      <w:r w:rsidRPr="00DC5AD1">
        <w:rPr>
          <w:szCs w:val="28"/>
        </w:rPr>
        <w:t xml:space="preserve"> по </w:t>
      </w:r>
      <w:proofErr w:type="spellStart"/>
      <w:r w:rsidRPr="00DC5AD1">
        <w:rPr>
          <w:szCs w:val="28"/>
        </w:rPr>
        <w:t>обучению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юных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инспекторов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движения</w:t>
      </w:r>
      <w:proofErr w:type="spellEnd"/>
      <w:r w:rsidRPr="00DC5AD1">
        <w:rPr>
          <w:szCs w:val="28"/>
        </w:rPr>
        <w:t xml:space="preserve"> «</w:t>
      </w:r>
      <w:proofErr w:type="spellStart"/>
      <w:r w:rsidRPr="00DC5AD1">
        <w:rPr>
          <w:szCs w:val="28"/>
        </w:rPr>
        <w:t>Дети</w:t>
      </w:r>
      <w:proofErr w:type="spellEnd"/>
      <w:r w:rsidRPr="00DC5AD1">
        <w:rPr>
          <w:szCs w:val="28"/>
        </w:rPr>
        <w:t xml:space="preserve"> и дорога» на 2 </w:t>
      </w:r>
      <w:proofErr w:type="spellStart"/>
      <w:r w:rsidRPr="00DC5AD1">
        <w:rPr>
          <w:szCs w:val="28"/>
        </w:rPr>
        <w:t>года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обучения</w:t>
      </w:r>
      <w:proofErr w:type="spellEnd"/>
      <w:r w:rsidRPr="00DC5AD1">
        <w:rPr>
          <w:szCs w:val="28"/>
        </w:rPr>
        <w:t xml:space="preserve"> для </w:t>
      </w:r>
      <w:proofErr w:type="spellStart"/>
      <w:r w:rsidRPr="00DC5AD1">
        <w:rPr>
          <w:szCs w:val="28"/>
        </w:rPr>
        <w:t>учащихся</w:t>
      </w:r>
      <w:proofErr w:type="spellEnd"/>
      <w:r w:rsidRPr="00DC5AD1">
        <w:rPr>
          <w:szCs w:val="28"/>
        </w:rPr>
        <w:t xml:space="preserve"> 7-9 лет</w:t>
      </w:r>
      <w:r w:rsidRPr="00DC5AD1">
        <w:rPr>
          <w:szCs w:val="28"/>
          <w:lang w:val="ru-RU"/>
        </w:rPr>
        <w:t xml:space="preserve">, </w:t>
      </w:r>
      <w:r w:rsidR="006A470D" w:rsidRPr="00DC5AD1">
        <w:rPr>
          <w:szCs w:val="28"/>
          <w:lang w:val="ru-RU"/>
        </w:rPr>
        <w:t xml:space="preserve">слайд-презентация «Путешествие в область </w:t>
      </w:r>
      <w:proofErr w:type="spellStart"/>
      <w:r w:rsidR="006A470D" w:rsidRPr="00DC5AD1">
        <w:rPr>
          <w:szCs w:val="28"/>
          <w:lang w:val="ru-RU"/>
        </w:rPr>
        <w:t>Пешеходово</w:t>
      </w:r>
      <w:proofErr w:type="spellEnd"/>
      <w:r w:rsidR="006A470D" w:rsidRPr="00DC5AD1">
        <w:rPr>
          <w:szCs w:val="28"/>
          <w:lang w:val="ru-RU"/>
        </w:rPr>
        <w:t xml:space="preserve">» (26 слайдов), музыкальный фрагмент </w:t>
      </w:r>
      <w:proofErr w:type="spellStart"/>
      <w:r w:rsidR="006A470D" w:rsidRPr="00DC5AD1">
        <w:rPr>
          <w:szCs w:val="28"/>
          <w:lang w:val="ru-RU"/>
        </w:rPr>
        <w:t>muzyka-dlya-detey-poezd</w:t>
      </w:r>
      <w:proofErr w:type="spellEnd"/>
      <w:r w:rsidR="006A470D" w:rsidRPr="00DC5AD1">
        <w:rPr>
          <w:szCs w:val="28"/>
          <w:lang w:val="ru-RU"/>
        </w:rPr>
        <w:t xml:space="preserve"> (mp3cut.ru)</w:t>
      </w:r>
      <w:r w:rsidR="006A470D" w:rsidRPr="00DC5AD1">
        <w:rPr>
          <w:b/>
          <w:szCs w:val="28"/>
          <w:lang w:val="ru-RU" w:eastAsia="ar-SA"/>
        </w:rPr>
        <w:t xml:space="preserve">, </w:t>
      </w:r>
      <w:r w:rsidRPr="00DC5AD1">
        <w:rPr>
          <w:szCs w:val="28"/>
          <w:lang w:val="ru-RU"/>
        </w:rPr>
        <w:t>к</w:t>
      </w:r>
      <w:r w:rsidR="00D61350" w:rsidRPr="00DC5AD1">
        <w:rPr>
          <w:szCs w:val="28"/>
          <w:lang w:val="ru-RU"/>
        </w:rPr>
        <w:t>арточки «Транспорт», головоломка</w:t>
      </w:r>
      <w:r w:rsidRPr="00DC5AD1">
        <w:rPr>
          <w:szCs w:val="28"/>
          <w:lang w:val="ru-RU"/>
        </w:rPr>
        <w:t xml:space="preserve"> «Найди пешехода» (Приложение 1), карточки «Найди нарушителя» (Приложение 2), набор «Дорожные знаки»</w:t>
      </w:r>
      <w:r w:rsidR="006A470D" w:rsidRPr="00DC5AD1">
        <w:rPr>
          <w:szCs w:val="28"/>
          <w:lang w:val="ru-RU"/>
        </w:rPr>
        <w:t xml:space="preserve"> (2 шт.)</w:t>
      </w:r>
      <w:r w:rsidR="00D61350" w:rsidRPr="00DC5AD1">
        <w:rPr>
          <w:szCs w:val="28"/>
          <w:lang w:val="ru-RU"/>
        </w:rPr>
        <w:t>, дидактический материал «Обязанности пешеходов в картинках», дидактический материал «Нарушители ПДД».</w:t>
      </w:r>
    </w:p>
    <w:p w:rsidR="00B375A3" w:rsidRPr="00DC5AD1" w:rsidRDefault="00B375A3" w:rsidP="00DC5AD1">
      <w:pPr>
        <w:pStyle w:val="a4"/>
        <w:spacing w:line="360" w:lineRule="auto"/>
        <w:rPr>
          <w:szCs w:val="28"/>
          <w:lang w:val="ru-RU"/>
        </w:rPr>
      </w:pPr>
      <w:r w:rsidRPr="00DC5AD1">
        <w:rPr>
          <w:b/>
          <w:szCs w:val="28"/>
        </w:rPr>
        <w:t>Тема:</w:t>
      </w:r>
      <w:r w:rsidRPr="00DC5AD1">
        <w:rPr>
          <w:szCs w:val="28"/>
        </w:rPr>
        <w:t xml:space="preserve"> </w:t>
      </w:r>
      <w:r w:rsidR="003571E6" w:rsidRPr="00DC5AD1">
        <w:rPr>
          <w:szCs w:val="28"/>
        </w:rPr>
        <w:t>«</w:t>
      </w:r>
      <w:proofErr w:type="spellStart"/>
      <w:r w:rsidR="003571E6" w:rsidRPr="00DC5AD1">
        <w:rPr>
          <w:szCs w:val="28"/>
        </w:rPr>
        <w:t>Путешествие</w:t>
      </w:r>
      <w:proofErr w:type="spellEnd"/>
      <w:r w:rsidR="003571E6" w:rsidRPr="00DC5AD1">
        <w:rPr>
          <w:szCs w:val="28"/>
        </w:rPr>
        <w:t xml:space="preserve"> в область </w:t>
      </w:r>
      <w:proofErr w:type="spellStart"/>
      <w:r w:rsidR="003571E6" w:rsidRPr="00DC5AD1">
        <w:rPr>
          <w:szCs w:val="28"/>
        </w:rPr>
        <w:t>Пешеходово</w:t>
      </w:r>
      <w:proofErr w:type="spellEnd"/>
      <w:r w:rsidR="003571E6" w:rsidRPr="00DC5AD1">
        <w:rPr>
          <w:szCs w:val="28"/>
        </w:rPr>
        <w:t>»</w:t>
      </w:r>
      <w:r w:rsidR="004754B4">
        <w:rPr>
          <w:szCs w:val="28"/>
          <w:lang w:val="ru-RU"/>
        </w:rPr>
        <w:t>.</w:t>
      </w:r>
    </w:p>
    <w:p w:rsidR="00B375A3" w:rsidRPr="00DC5AD1" w:rsidRDefault="00B375A3" w:rsidP="00DC5AD1">
      <w:pPr>
        <w:spacing w:after="0" w:line="360" w:lineRule="auto"/>
        <w:jc w:val="both"/>
        <w:rPr>
          <w:u w:val="single"/>
        </w:rPr>
      </w:pPr>
      <w:r w:rsidRPr="00DC5AD1">
        <w:rPr>
          <w:b/>
          <w:bCs/>
        </w:rPr>
        <w:t>Цель</w:t>
      </w:r>
      <w:r w:rsidRPr="00DC5AD1">
        <w:t xml:space="preserve">: </w:t>
      </w:r>
      <w:r w:rsidR="006A470D" w:rsidRPr="00DC5AD1">
        <w:t>формирование у учащихся компетентности в вопросах безопасности дорожного движения</w:t>
      </w:r>
      <w:r w:rsidR="008910B3" w:rsidRPr="00DC5AD1">
        <w:t>.</w:t>
      </w:r>
    </w:p>
    <w:p w:rsidR="00B375A3" w:rsidRPr="00DC5AD1" w:rsidRDefault="00B375A3" w:rsidP="00DC5AD1">
      <w:pPr>
        <w:spacing w:after="0" w:line="360" w:lineRule="auto"/>
        <w:jc w:val="both"/>
        <w:rPr>
          <w:b/>
          <w:bCs/>
        </w:rPr>
      </w:pPr>
      <w:r w:rsidRPr="00DC5AD1">
        <w:rPr>
          <w:b/>
          <w:bCs/>
        </w:rPr>
        <w:t>Задачи:</w:t>
      </w:r>
    </w:p>
    <w:p w:rsidR="00B375A3" w:rsidRPr="00DC5AD1" w:rsidRDefault="003E5E0D" w:rsidP="00DC5AD1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80" w:hanging="180"/>
        <w:jc w:val="both"/>
        <w:rPr>
          <w:bCs/>
          <w:u w:val="single"/>
        </w:rPr>
      </w:pPr>
      <w:r w:rsidRPr="00DC5AD1">
        <w:rPr>
          <w:b/>
          <w:bCs/>
          <w:u w:val="single"/>
        </w:rPr>
        <w:t xml:space="preserve"> </w:t>
      </w:r>
      <w:r w:rsidR="00B375A3" w:rsidRPr="00DC5AD1">
        <w:rPr>
          <w:bCs/>
          <w:u w:val="single"/>
        </w:rPr>
        <w:t>Образовательные</w:t>
      </w:r>
      <w:r w:rsidR="0015701C" w:rsidRPr="00DC5AD1">
        <w:rPr>
          <w:bCs/>
          <w:u w:val="single"/>
        </w:rPr>
        <w:t xml:space="preserve"> </w:t>
      </w:r>
      <w:r w:rsidR="006A470D" w:rsidRPr="00DC5AD1">
        <w:rPr>
          <w:bCs/>
          <w:u w:val="single"/>
        </w:rPr>
        <w:t>(</w:t>
      </w:r>
      <w:r w:rsidR="00D61350" w:rsidRPr="00DC5AD1">
        <w:rPr>
          <w:bCs/>
          <w:u w:val="single"/>
        </w:rPr>
        <w:t>предметные</w:t>
      </w:r>
      <w:r w:rsidR="006A470D" w:rsidRPr="00DC5AD1">
        <w:rPr>
          <w:bCs/>
          <w:u w:val="single"/>
        </w:rPr>
        <w:t>)</w:t>
      </w:r>
      <w:r w:rsidR="00B375A3" w:rsidRPr="00DC5AD1">
        <w:rPr>
          <w:bCs/>
          <w:u w:val="single"/>
        </w:rPr>
        <w:t>:</w:t>
      </w:r>
    </w:p>
    <w:p w:rsidR="008910B3" w:rsidRPr="00DC5AD1" w:rsidRDefault="008910B3" w:rsidP="00DC5AD1">
      <w:pPr>
        <w:pStyle w:val="a4"/>
        <w:spacing w:line="360" w:lineRule="auto"/>
        <w:rPr>
          <w:szCs w:val="28"/>
        </w:rPr>
      </w:pPr>
      <w:r w:rsidRPr="00DC5AD1">
        <w:rPr>
          <w:szCs w:val="28"/>
        </w:rPr>
        <w:t xml:space="preserve">- </w:t>
      </w:r>
      <w:proofErr w:type="spellStart"/>
      <w:r w:rsidRPr="00DC5AD1">
        <w:rPr>
          <w:szCs w:val="28"/>
        </w:rPr>
        <w:t>рассказать</w:t>
      </w:r>
      <w:proofErr w:type="spellEnd"/>
      <w:r w:rsidRPr="00DC5AD1">
        <w:rPr>
          <w:szCs w:val="28"/>
        </w:rPr>
        <w:t xml:space="preserve"> об </w:t>
      </w:r>
      <w:proofErr w:type="spellStart"/>
      <w:r w:rsidRPr="00DC5AD1">
        <w:rPr>
          <w:szCs w:val="28"/>
        </w:rPr>
        <w:t>обязанно</w:t>
      </w:r>
      <w:r w:rsidR="00B358B7" w:rsidRPr="00DC5AD1">
        <w:rPr>
          <w:szCs w:val="28"/>
        </w:rPr>
        <w:t>стях</w:t>
      </w:r>
      <w:proofErr w:type="spellEnd"/>
      <w:r w:rsidR="00B358B7" w:rsidRPr="00DC5AD1">
        <w:rPr>
          <w:szCs w:val="28"/>
        </w:rPr>
        <w:t xml:space="preserve"> </w:t>
      </w:r>
      <w:proofErr w:type="spellStart"/>
      <w:r w:rsidR="00B358B7" w:rsidRPr="00DC5AD1">
        <w:rPr>
          <w:szCs w:val="28"/>
        </w:rPr>
        <w:t>пешеходов</w:t>
      </w:r>
      <w:proofErr w:type="spellEnd"/>
      <w:r w:rsidR="00B358B7" w:rsidRPr="00DC5AD1">
        <w:rPr>
          <w:szCs w:val="28"/>
        </w:rPr>
        <w:t xml:space="preserve"> и </w:t>
      </w:r>
      <w:proofErr w:type="spellStart"/>
      <w:r w:rsidR="00B358B7" w:rsidRPr="00DC5AD1">
        <w:rPr>
          <w:szCs w:val="28"/>
        </w:rPr>
        <w:t>дорожных</w:t>
      </w:r>
      <w:proofErr w:type="spellEnd"/>
      <w:r w:rsidR="00B358B7" w:rsidRPr="00DC5AD1">
        <w:rPr>
          <w:szCs w:val="28"/>
        </w:rPr>
        <w:t xml:space="preserve"> знак</w:t>
      </w:r>
      <w:r w:rsidR="00B358B7" w:rsidRPr="00DC5AD1">
        <w:rPr>
          <w:szCs w:val="28"/>
          <w:lang w:val="ru-RU"/>
        </w:rPr>
        <w:t>ах</w:t>
      </w:r>
      <w:r w:rsidRPr="00DC5AD1">
        <w:rPr>
          <w:szCs w:val="28"/>
        </w:rPr>
        <w:t xml:space="preserve"> для </w:t>
      </w:r>
      <w:proofErr w:type="spellStart"/>
      <w:r w:rsidRPr="00DC5AD1">
        <w:rPr>
          <w:szCs w:val="28"/>
        </w:rPr>
        <w:t>пешеходов</w:t>
      </w:r>
      <w:proofErr w:type="spellEnd"/>
      <w:r w:rsidRPr="00DC5AD1">
        <w:rPr>
          <w:szCs w:val="28"/>
        </w:rPr>
        <w:t>;</w:t>
      </w:r>
    </w:p>
    <w:p w:rsidR="008910B3" w:rsidRPr="00DC5AD1" w:rsidRDefault="008910B3" w:rsidP="00DC5AD1">
      <w:pPr>
        <w:pStyle w:val="a4"/>
        <w:spacing w:line="360" w:lineRule="auto"/>
        <w:rPr>
          <w:szCs w:val="28"/>
          <w:lang w:val="ru-RU"/>
        </w:rPr>
      </w:pPr>
      <w:r w:rsidRPr="00DC5AD1">
        <w:rPr>
          <w:szCs w:val="28"/>
        </w:rPr>
        <w:t xml:space="preserve">- </w:t>
      </w:r>
      <w:proofErr w:type="spellStart"/>
      <w:r w:rsidRPr="00DC5AD1">
        <w:rPr>
          <w:szCs w:val="28"/>
        </w:rPr>
        <w:t>обобщить</w:t>
      </w:r>
      <w:proofErr w:type="spellEnd"/>
      <w:r w:rsidRPr="00DC5AD1">
        <w:rPr>
          <w:szCs w:val="28"/>
        </w:rPr>
        <w:t xml:space="preserve"> и </w:t>
      </w:r>
      <w:proofErr w:type="spellStart"/>
      <w:r w:rsidRPr="00DC5AD1">
        <w:rPr>
          <w:szCs w:val="28"/>
        </w:rPr>
        <w:t>систематизировать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знания</w:t>
      </w:r>
      <w:proofErr w:type="spellEnd"/>
      <w:r w:rsidRPr="00DC5AD1">
        <w:rPr>
          <w:szCs w:val="28"/>
        </w:rPr>
        <w:t xml:space="preserve"> об </w:t>
      </w:r>
      <w:proofErr w:type="spellStart"/>
      <w:r w:rsidRPr="00DC5AD1">
        <w:rPr>
          <w:szCs w:val="28"/>
        </w:rPr>
        <w:t>участниках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дорожного</w:t>
      </w:r>
      <w:proofErr w:type="spellEnd"/>
      <w:r w:rsidRPr="00DC5AD1">
        <w:rPr>
          <w:szCs w:val="28"/>
        </w:rPr>
        <w:t xml:space="preserve"> </w:t>
      </w:r>
      <w:proofErr w:type="spellStart"/>
      <w:r w:rsidRPr="00DC5AD1">
        <w:rPr>
          <w:szCs w:val="28"/>
        </w:rPr>
        <w:t>движения</w:t>
      </w:r>
      <w:proofErr w:type="spellEnd"/>
      <w:r w:rsidR="00172CF3" w:rsidRPr="00DC5AD1">
        <w:rPr>
          <w:szCs w:val="28"/>
          <w:lang w:val="ru-RU"/>
        </w:rPr>
        <w:t xml:space="preserve"> (пешеходы, водители)</w:t>
      </w:r>
      <w:r w:rsidRPr="00DC5AD1">
        <w:rPr>
          <w:szCs w:val="28"/>
        </w:rPr>
        <w:t>.</w:t>
      </w:r>
      <w:r w:rsidR="00172CF3" w:rsidRPr="00DC5AD1">
        <w:rPr>
          <w:szCs w:val="28"/>
          <w:lang w:val="ru-RU"/>
        </w:rPr>
        <w:t xml:space="preserve"> </w:t>
      </w:r>
    </w:p>
    <w:p w:rsidR="00B375A3" w:rsidRPr="00DC5AD1" w:rsidRDefault="003E5E0D" w:rsidP="00DC5AD1">
      <w:pPr>
        <w:pStyle w:val="a3"/>
        <w:numPr>
          <w:ilvl w:val="0"/>
          <w:numId w:val="3"/>
        </w:numPr>
        <w:tabs>
          <w:tab w:val="clear" w:pos="1080"/>
          <w:tab w:val="left" w:pos="0"/>
          <w:tab w:val="num" w:pos="284"/>
        </w:tabs>
        <w:spacing w:line="360" w:lineRule="auto"/>
        <w:ind w:hanging="1080"/>
        <w:jc w:val="both"/>
        <w:rPr>
          <w:bCs/>
          <w:sz w:val="28"/>
          <w:szCs w:val="28"/>
          <w:u w:val="single"/>
        </w:rPr>
      </w:pPr>
      <w:r w:rsidRPr="00DC5AD1">
        <w:rPr>
          <w:bCs/>
          <w:sz w:val="28"/>
          <w:szCs w:val="28"/>
          <w:u w:val="single"/>
        </w:rPr>
        <w:t>Развивающие</w:t>
      </w:r>
      <w:r w:rsidR="00D61350" w:rsidRPr="00DC5AD1">
        <w:rPr>
          <w:bCs/>
          <w:sz w:val="28"/>
          <w:szCs w:val="28"/>
          <w:u w:val="single"/>
        </w:rPr>
        <w:t xml:space="preserve"> (</w:t>
      </w:r>
      <w:proofErr w:type="spellStart"/>
      <w:r w:rsidR="00D61350" w:rsidRPr="00DC5AD1">
        <w:rPr>
          <w:bCs/>
          <w:sz w:val="28"/>
          <w:szCs w:val="28"/>
          <w:u w:val="single"/>
        </w:rPr>
        <w:t>метапредметные</w:t>
      </w:r>
      <w:proofErr w:type="spellEnd"/>
      <w:r w:rsidR="00D61350" w:rsidRPr="00DC5AD1">
        <w:rPr>
          <w:bCs/>
          <w:sz w:val="28"/>
          <w:szCs w:val="28"/>
          <w:u w:val="single"/>
        </w:rPr>
        <w:t>)</w:t>
      </w:r>
      <w:r w:rsidRPr="00DC5AD1">
        <w:rPr>
          <w:bCs/>
          <w:sz w:val="28"/>
          <w:szCs w:val="28"/>
          <w:u w:val="single"/>
        </w:rPr>
        <w:t>:</w:t>
      </w:r>
    </w:p>
    <w:p w:rsidR="008910B3" w:rsidRPr="00DC5AD1" w:rsidRDefault="00A65A6D" w:rsidP="00DC5AD1">
      <w:pPr>
        <w:tabs>
          <w:tab w:val="left" w:pos="0"/>
        </w:tabs>
        <w:spacing w:after="0" w:line="360" w:lineRule="auto"/>
        <w:ind w:left="180" w:hanging="180"/>
        <w:jc w:val="both"/>
        <w:rPr>
          <w:rFonts w:eastAsia="Times New Roman"/>
          <w:lang w:val="uk-UA" w:eastAsia="ru-RU"/>
        </w:rPr>
      </w:pPr>
      <w:r w:rsidRPr="00DC5AD1">
        <w:rPr>
          <w:rFonts w:eastAsia="Times New Roman"/>
          <w:lang w:val="uk-UA" w:eastAsia="ru-RU"/>
        </w:rPr>
        <w:t xml:space="preserve">- </w:t>
      </w:r>
      <w:proofErr w:type="spellStart"/>
      <w:r w:rsidRPr="00DC5AD1">
        <w:rPr>
          <w:rFonts w:eastAsia="Times New Roman"/>
          <w:lang w:val="uk-UA" w:eastAsia="ru-RU"/>
        </w:rPr>
        <w:t>развить</w:t>
      </w:r>
      <w:proofErr w:type="spellEnd"/>
      <w:r w:rsidRPr="00DC5AD1">
        <w:rPr>
          <w:rFonts w:eastAsia="Times New Roman"/>
          <w:lang w:val="uk-UA" w:eastAsia="ru-RU"/>
        </w:rPr>
        <w:t xml:space="preserve"> у </w:t>
      </w:r>
      <w:proofErr w:type="spellStart"/>
      <w:r w:rsidRPr="00DC5AD1">
        <w:rPr>
          <w:rFonts w:eastAsia="Times New Roman"/>
          <w:lang w:val="uk-UA" w:eastAsia="ru-RU"/>
        </w:rPr>
        <w:t>учащихся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proofErr w:type="spellStart"/>
      <w:r w:rsidRPr="00DC5AD1">
        <w:rPr>
          <w:rFonts w:eastAsia="Times New Roman"/>
          <w:lang w:val="uk-UA" w:eastAsia="ru-RU"/>
        </w:rPr>
        <w:t>познавательный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proofErr w:type="spellStart"/>
      <w:r w:rsidRPr="00DC5AD1">
        <w:rPr>
          <w:rFonts w:eastAsia="Times New Roman"/>
          <w:lang w:val="uk-UA" w:eastAsia="ru-RU"/>
        </w:rPr>
        <w:t>интерес</w:t>
      </w:r>
      <w:proofErr w:type="spellEnd"/>
      <w:r w:rsidR="008910B3" w:rsidRPr="00DC5AD1">
        <w:rPr>
          <w:rFonts w:eastAsia="Times New Roman"/>
          <w:lang w:val="uk-UA" w:eastAsia="ru-RU"/>
        </w:rPr>
        <w:t xml:space="preserve"> к </w:t>
      </w:r>
      <w:proofErr w:type="spellStart"/>
      <w:r w:rsidR="008910B3" w:rsidRPr="00DC5AD1">
        <w:rPr>
          <w:rFonts w:eastAsia="Times New Roman"/>
          <w:lang w:val="uk-UA" w:eastAsia="ru-RU"/>
        </w:rPr>
        <w:t>вопросам</w:t>
      </w:r>
      <w:proofErr w:type="spellEnd"/>
      <w:r w:rsidR="008910B3" w:rsidRPr="00DC5AD1">
        <w:rPr>
          <w:rFonts w:eastAsia="Times New Roman"/>
          <w:lang w:val="uk-UA" w:eastAsia="ru-RU"/>
        </w:rPr>
        <w:t xml:space="preserve"> </w:t>
      </w:r>
      <w:proofErr w:type="spellStart"/>
      <w:r w:rsidR="008910B3" w:rsidRPr="00DC5AD1">
        <w:rPr>
          <w:rFonts w:eastAsia="Times New Roman"/>
          <w:lang w:val="uk-UA" w:eastAsia="ru-RU"/>
        </w:rPr>
        <w:t>безопасного</w:t>
      </w:r>
      <w:proofErr w:type="spellEnd"/>
      <w:r w:rsidR="008910B3" w:rsidRPr="00DC5AD1">
        <w:rPr>
          <w:rFonts w:eastAsia="Times New Roman"/>
          <w:lang w:val="uk-UA" w:eastAsia="ru-RU"/>
        </w:rPr>
        <w:t xml:space="preserve"> </w:t>
      </w:r>
      <w:proofErr w:type="spellStart"/>
      <w:r w:rsidR="008910B3" w:rsidRPr="00DC5AD1">
        <w:rPr>
          <w:rFonts w:eastAsia="Times New Roman"/>
          <w:lang w:val="uk-UA" w:eastAsia="ru-RU"/>
        </w:rPr>
        <w:t>поведения</w:t>
      </w:r>
      <w:proofErr w:type="spellEnd"/>
      <w:r w:rsidR="008910B3" w:rsidRPr="00DC5AD1">
        <w:rPr>
          <w:rFonts w:eastAsia="Times New Roman"/>
          <w:lang w:val="uk-UA" w:eastAsia="ru-RU"/>
        </w:rPr>
        <w:t xml:space="preserve"> на </w:t>
      </w:r>
      <w:proofErr w:type="spellStart"/>
      <w:r w:rsidR="008910B3" w:rsidRPr="00DC5AD1">
        <w:rPr>
          <w:rFonts w:eastAsia="Times New Roman"/>
          <w:lang w:val="uk-UA" w:eastAsia="ru-RU"/>
        </w:rPr>
        <w:t>проезжей</w:t>
      </w:r>
      <w:proofErr w:type="spellEnd"/>
      <w:r w:rsidR="008910B3" w:rsidRPr="00DC5AD1">
        <w:rPr>
          <w:rFonts w:eastAsia="Times New Roman"/>
          <w:lang w:val="uk-UA" w:eastAsia="ru-RU"/>
        </w:rPr>
        <w:t xml:space="preserve"> </w:t>
      </w:r>
      <w:proofErr w:type="spellStart"/>
      <w:r w:rsidR="008910B3" w:rsidRPr="00DC5AD1">
        <w:rPr>
          <w:rFonts w:eastAsia="Times New Roman"/>
          <w:lang w:val="uk-UA" w:eastAsia="ru-RU"/>
        </w:rPr>
        <w:t>части</w:t>
      </w:r>
      <w:proofErr w:type="spellEnd"/>
      <w:r w:rsidR="008910B3" w:rsidRPr="00DC5AD1">
        <w:rPr>
          <w:rFonts w:eastAsia="Times New Roman"/>
          <w:lang w:val="uk-UA" w:eastAsia="ru-RU"/>
        </w:rPr>
        <w:t>;</w:t>
      </w:r>
    </w:p>
    <w:p w:rsidR="008910B3" w:rsidRPr="00DC5AD1" w:rsidRDefault="008910B3" w:rsidP="00DC5AD1">
      <w:pPr>
        <w:tabs>
          <w:tab w:val="left" w:pos="0"/>
        </w:tabs>
        <w:spacing w:after="0" w:line="360" w:lineRule="auto"/>
        <w:ind w:left="180" w:hanging="180"/>
        <w:jc w:val="both"/>
        <w:rPr>
          <w:rFonts w:eastAsia="Times New Roman"/>
          <w:lang w:val="uk-UA" w:eastAsia="ru-RU"/>
        </w:rPr>
      </w:pPr>
      <w:r w:rsidRPr="00DC5AD1">
        <w:rPr>
          <w:rFonts w:eastAsia="Times New Roman"/>
          <w:lang w:val="uk-UA" w:eastAsia="ru-RU"/>
        </w:rPr>
        <w:t xml:space="preserve">- </w:t>
      </w:r>
      <w:proofErr w:type="spellStart"/>
      <w:r w:rsidRPr="00DC5AD1">
        <w:rPr>
          <w:rFonts w:eastAsia="Times New Roman"/>
          <w:lang w:val="uk-UA" w:eastAsia="ru-RU"/>
        </w:rPr>
        <w:t>развить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r w:rsidR="004D4B76" w:rsidRPr="00DC5AD1">
        <w:rPr>
          <w:rFonts w:eastAsia="Times New Roman"/>
          <w:lang w:val="uk-UA" w:eastAsia="ru-RU"/>
        </w:rPr>
        <w:t xml:space="preserve">у </w:t>
      </w:r>
      <w:proofErr w:type="spellStart"/>
      <w:r w:rsidR="004D4B76" w:rsidRPr="00DC5AD1">
        <w:rPr>
          <w:rFonts w:eastAsia="Times New Roman"/>
          <w:lang w:val="uk-UA" w:eastAsia="ru-RU"/>
        </w:rPr>
        <w:t>учащихся</w:t>
      </w:r>
      <w:proofErr w:type="spellEnd"/>
      <w:r w:rsidR="004D4B76" w:rsidRPr="00DC5AD1">
        <w:rPr>
          <w:rFonts w:eastAsia="Times New Roman"/>
          <w:lang w:val="uk-UA" w:eastAsia="ru-RU"/>
        </w:rPr>
        <w:t xml:space="preserve"> </w:t>
      </w:r>
      <w:proofErr w:type="spellStart"/>
      <w:r w:rsidR="004D4B76" w:rsidRPr="00DC5AD1">
        <w:rPr>
          <w:rFonts w:eastAsia="Times New Roman"/>
          <w:lang w:val="uk-UA" w:eastAsia="ru-RU"/>
        </w:rPr>
        <w:t>способность</w:t>
      </w:r>
      <w:proofErr w:type="spellEnd"/>
      <w:r w:rsidR="004D4B76" w:rsidRPr="00DC5AD1">
        <w:rPr>
          <w:rFonts w:eastAsia="Times New Roman"/>
          <w:lang w:val="uk-UA" w:eastAsia="ru-RU"/>
        </w:rPr>
        <w:t xml:space="preserve"> </w:t>
      </w:r>
      <w:proofErr w:type="spellStart"/>
      <w:r w:rsidR="004D4B76" w:rsidRPr="00DC5AD1">
        <w:rPr>
          <w:rFonts w:eastAsia="Times New Roman"/>
          <w:lang w:val="uk-UA" w:eastAsia="ru-RU"/>
        </w:rPr>
        <w:t>оценивания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proofErr w:type="spellStart"/>
      <w:r w:rsidRPr="00DC5AD1">
        <w:rPr>
          <w:rFonts w:eastAsia="Times New Roman"/>
          <w:lang w:val="uk-UA" w:eastAsia="ru-RU"/>
        </w:rPr>
        <w:t>своих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proofErr w:type="spellStart"/>
      <w:r w:rsidRPr="00DC5AD1">
        <w:rPr>
          <w:rFonts w:eastAsia="Times New Roman"/>
          <w:lang w:val="uk-UA" w:eastAsia="ru-RU"/>
        </w:rPr>
        <w:t>действий</w:t>
      </w:r>
      <w:proofErr w:type="spellEnd"/>
      <w:r w:rsidRPr="00DC5AD1">
        <w:rPr>
          <w:rFonts w:eastAsia="Times New Roman"/>
          <w:lang w:val="uk-UA" w:eastAsia="ru-RU"/>
        </w:rPr>
        <w:t xml:space="preserve"> при </w:t>
      </w:r>
      <w:proofErr w:type="spellStart"/>
      <w:r w:rsidRPr="00DC5AD1">
        <w:rPr>
          <w:rFonts w:eastAsia="Times New Roman"/>
          <w:lang w:val="uk-UA" w:eastAsia="ru-RU"/>
        </w:rPr>
        <w:t>переходе</w:t>
      </w:r>
      <w:proofErr w:type="spellEnd"/>
      <w:r w:rsidRPr="00DC5AD1">
        <w:rPr>
          <w:rFonts w:eastAsia="Times New Roman"/>
          <w:lang w:val="uk-UA" w:eastAsia="ru-RU"/>
        </w:rPr>
        <w:t xml:space="preserve"> через </w:t>
      </w:r>
      <w:proofErr w:type="spellStart"/>
      <w:r w:rsidRPr="00DC5AD1">
        <w:rPr>
          <w:rFonts w:eastAsia="Times New Roman"/>
          <w:lang w:val="uk-UA" w:eastAsia="ru-RU"/>
        </w:rPr>
        <w:t>проезжую</w:t>
      </w:r>
      <w:proofErr w:type="spellEnd"/>
      <w:r w:rsidRPr="00DC5AD1">
        <w:rPr>
          <w:rFonts w:eastAsia="Times New Roman"/>
          <w:lang w:val="uk-UA" w:eastAsia="ru-RU"/>
        </w:rPr>
        <w:t xml:space="preserve"> </w:t>
      </w:r>
      <w:proofErr w:type="spellStart"/>
      <w:r w:rsidRPr="00DC5AD1">
        <w:rPr>
          <w:rFonts w:eastAsia="Times New Roman"/>
          <w:lang w:val="uk-UA" w:eastAsia="ru-RU"/>
        </w:rPr>
        <w:t>часть</w:t>
      </w:r>
      <w:proofErr w:type="spellEnd"/>
      <w:r w:rsidRPr="00DC5AD1">
        <w:rPr>
          <w:rFonts w:eastAsia="Times New Roman"/>
          <w:lang w:val="uk-UA" w:eastAsia="ru-RU"/>
        </w:rPr>
        <w:t>.</w:t>
      </w:r>
    </w:p>
    <w:p w:rsidR="00B375A3" w:rsidRPr="00DC5AD1" w:rsidRDefault="00B375A3" w:rsidP="00DC5AD1">
      <w:pPr>
        <w:tabs>
          <w:tab w:val="left" w:pos="0"/>
        </w:tabs>
        <w:spacing w:after="0" w:line="360" w:lineRule="auto"/>
        <w:ind w:left="180" w:hanging="180"/>
        <w:jc w:val="both"/>
        <w:rPr>
          <w:bCs/>
          <w:u w:val="single"/>
        </w:rPr>
      </w:pPr>
      <w:r w:rsidRPr="00DC5AD1">
        <w:rPr>
          <w:bCs/>
          <w:u w:val="single"/>
          <w:lang w:val="en-US"/>
        </w:rPr>
        <w:t>III</w:t>
      </w:r>
      <w:r w:rsidRPr="00DC5AD1">
        <w:rPr>
          <w:bCs/>
          <w:u w:val="single"/>
        </w:rPr>
        <w:t>. Воспитательные</w:t>
      </w:r>
      <w:r w:rsidR="00D61350" w:rsidRPr="00DC5AD1">
        <w:rPr>
          <w:bCs/>
          <w:u w:val="single"/>
        </w:rPr>
        <w:t xml:space="preserve"> (личностные):</w:t>
      </w:r>
    </w:p>
    <w:p w:rsidR="004D4B76" w:rsidRPr="00DC5AD1" w:rsidRDefault="004D4B76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воспитать чувство ответственности у учащихся за сво</w:t>
      </w:r>
      <w:r w:rsidR="00172CF3" w:rsidRPr="00DC5AD1">
        <w:rPr>
          <w:rFonts w:eastAsia="Times New Roman"/>
          <w:lang w:eastAsia="zh-CN"/>
        </w:rPr>
        <w:t>е поведение на улицах и дорогах;</w:t>
      </w:r>
      <w:r w:rsidRPr="00DC5AD1">
        <w:rPr>
          <w:rFonts w:eastAsia="Times New Roman"/>
          <w:lang w:eastAsia="zh-CN"/>
        </w:rPr>
        <w:t xml:space="preserve"> </w:t>
      </w:r>
    </w:p>
    <w:p w:rsidR="004D4B76" w:rsidRPr="00DC5AD1" w:rsidRDefault="004D4B76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воспитать законопослушных участников дорожного движения.</w:t>
      </w:r>
    </w:p>
    <w:p w:rsidR="000368AC" w:rsidRPr="00DC5AD1" w:rsidRDefault="000368AC" w:rsidP="00DC5AD1">
      <w:pPr>
        <w:tabs>
          <w:tab w:val="left" w:pos="0"/>
        </w:tabs>
        <w:spacing w:after="0" w:line="360" w:lineRule="auto"/>
        <w:ind w:left="180" w:hanging="180"/>
        <w:jc w:val="both"/>
        <w:rPr>
          <w:rFonts w:eastAsia="Calibri"/>
          <w:bCs/>
          <w:lang w:eastAsia="ru-RU"/>
        </w:rPr>
      </w:pPr>
      <w:r w:rsidRPr="00DC5AD1">
        <w:rPr>
          <w:rFonts w:eastAsia="Calibri"/>
          <w:b/>
          <w:bCs/>
          <w:lang w:eastAsia="ru-RU"/>
        </w:rPr>
        <w:t>Прогнозируемые результаты</w:t>
      </w:r>
      <w:r w:rsidR="007B4264" w:rsidRPr="00DC5AD1">
        <w:rPr>
          <w:rFonts w:eastAsia="Calibri"/>
          <w:b/>
          <w:bCs/>
          <w:lang w:eastAsia="ru-RU"/>
        </w:rPr>
        <w:t>:</w:t>
      </w:r>
    </w:p>
    <w:p w:rsidR="00D61350" w:rsidRPr="00DC5AD1" w:rsidRDefault="00D61350" w:rsidP="00DC5AD1">
      <w:pPr>
        <w:tabs>
          <w:tab w:val="left" w:pos="0"/>
        </w:tabs>
        <w:spacing w:after="0" w:line="360" w:lineRule="auto"/>
        <w:jc w:val="both"/>
        <w:rPr>
          <w:bCs/>
          <w:u w:val="single"/>
        </w:rPr>
      </w:pPr>
      <w:r w:rsidRPr="00DC5AD1">
        <w:rPr>
          <w:bCs/>
          <w:u w:val="single"/>
        </w:rPr>
        <w:t>Образовательные (предметные):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color w:val="000000"/>
          <w:lang w:eastAsia="zh-CN"/>
        </w:rPr>
      </w:pPr>
      <w:r w:rsidRPr="00DC5AD1">
        <w:rPr>
          <w:rFonts w:eastAsia="Times New Roman"/>
          <w:color w:val="000000"/>
          <w:lang w:eastAsia="zh-CN"/>
        </w:rPr>
        <w:t xml:space="preserve">- знать </w:t>
      </w:r>
      <w:r w:rsidR="00470561" w:rsidRPr="00DC5AD1">
        <w:rPr>
          <w:rFonts w:eastAsia="Times New Roman"/>
          <w:color w:val="000000"/>
          <w:lang w:eastAsia="zh-CN"/>
        </w:rPr>
        <w:t xml:space="preserve">участников дорожного движения;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color w:val="000000"/>
          <w:lang w:eastAsia="zh-CN"/>
        </w:rPr>
      </w:pPr>
      <w:r w:rsidRPr="00DC5AD1">
        <w:rPr>
          <w:rFonts w:eastAsia="Times New Roman"/>
          <w:color w:val="000000"/>
          <w:lang w:eastAsia="zh-CN"/>
        </w:rPr>
        <w:lastRenderedPageBreak/>
        <w:t xml:space="preserve">- знать </w:t>
      </w:r>
      <w:r w:rsidR="00470561" w:rsidRPr="00DC5AD1">
        <w:rPr>
          <w:rFonts w:eastAsia="Times New Roman"/>
          <w:color w:val="000000"/>
          <w:lang w:eastAsia="zh-CN"/>
        </w:rPr>
        <w:t xml:space="preserve">обязанности пассажиров, пешеходов;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color w:val="000000"/>
          <w:lang w:eastAsia="zh-CN"/>
        </w:rPr>
      </w:pPr>
      <w:r w:rsidRPr="00DC5AD1">
        <w:rPr>
          <w:rFonts w:eastAsia="Times New Roman"/>
          <w:color w:val="000000"/>
          <w:lang w:eastAsia="zh-CN"/>
        </w:rPr>
        <w:t xml:space="preserve">- знать </w:t>
      </w:r>
      <w:r w:rsidR="00470561" w:rsidRPr="00DC5AD1">
        <w:rPr>
          <w:rFonts w:eastAsia="Times New Roman"/>
          <w:color w:val="000000"/>
          <w:lang w:eastAsia="zh-CN"/>
        </w:rPr>
        <w:t xml:space="preserve">основные сведения о дорожных знаках для пешеходов;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color w:val="000000"/>
          <w:lang w:eastAsia="zh-CN"/>
        </w:rPr>
      </w:pPr>
      <w:r w:rsidRPr="00DC5AD1">
        <w:rPr>
          <w:rFonts w:eastAsia="Times New Roman"/>
          <w:color w:val="000000"/>
          <w:lang w:eastAsia="zh-CN"/>
        </w:rPr>
        <w:t xml:space="preserve">- уметь </w:t>
      </w:r>
      <w:r w:rsidR="00470561" w:rsidRPr="00DC5AD1">
        <w:rPr>
          <w:rFonts w:eastAsia="Times New Roman"/>
          <w:color w:val="000000"/>
          <w:lang w:eastAsia="zh-CN"/>
        </w:rPr>
        <w:t xml:space="preserve">безопасно переходить проезжую часть дороги, подчиняясь светофорам, знакам;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color w:val="000000"/>
          <w:lang w:eastAsia="zh-CN"/>
        </w:rPr>
      </w:pPr>
      <w:r w:rsidRPr="00DC5AD1">
        <w:rPr>
          <w:rFonts w:eastAsia="Times New Roman"/>
          <w:color w:val="000000"/>
          <w:lang w:eastAsia="zh-CN"/>
        </w:rPr>
        <w:t xml:space="preserve">- уметь </w:t>
      </w:r>
      <w:r w:rsidR="00470561" w:rsidRPr="00DC5AD1">
        <w:rPr>
          <w:rFonts w:eastAsia="Times New Roman"/>
          <w:color w:val="000000"/>
          <w:lang w:eastAsia="zh-CN"/>
        </w:rPr>
        <w:t xml:space="preserve">определять нарушителей;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уметь выбирать  дорожные знаки для пешеходов из множества</w:t>
      </w:r>
      <w:r w:rsidR="00470561" w:rsidRPr="00DC5AD1">
        <w:rPr>
          <w:rFonts w:eastAsia="Times New Roman"/>
          <w:lang w:eastAsia="zh-CN"/>
        </w:rPr>
        <w:t xml:space="preserve">; </w:t>
      </w:r>
    </w:p>
    <w:p w:rsidR="00470561" w:rsidRPr="00DC5AD1" w:rsidRDefault="007B4264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 xml:space="preserve">- владеют </w:t>
      </w:r>
      <w:r w:rsidR="00470561" w:rsidRPr="00DC5AD1">
        <w:rPr>
          <w:rFonts w:eastAsia="Times New Roman"/>
          <w:lang w:eastAsia="zh-CN"/>
        </w:rPr>
        <w:t>приемами рассказа,</w:t>
      </w:r>
      <w:r w:rsidRPr="00DC5AD1">
        <w:rPr>
          <w:rFonts w:eastAsia="Times New Roman"/>
          <w:lang w:eastAsia="zh-CN"/>
        </w:rPr>
        <w:t xml:space="preserve"> объяснения дорожной ситуации, </w:t>
      </w:r>
      <w:r w:rsidR="00470561" w:rsidRPr="00DC5AD1">
        <w:rPr>
          <w:rFonts w:eastAsia="Times New Roman"/>
          <w:lang w:eastAsia="zh-CN"/>
        </w:rPr>
        <w:t xml:space="preserve">решения познавательных задач; </w:t>
      </w:r>
    </w:p>
    <w:p w:rsidR="00D61350" w:rsidRPr="00DC5AD1" w:rsidRDefault="00D61350" w:rsidP="00DC5AD1">
      <w:pPr>
        <w:tabs>
          <w:tab w:val="left" w:pos="0"/>
        </w:tabs>
        <w:spacing w:after="0" w:line="360" w:lineRule="auto"/>
        <w:jc w:val="both"/>
        <w:rPr>
          <w:bCs/>
          <w:u w:val="single"/>
        </w:rPr>
      </w:pPr>
      <w:r w:rsidRPr="00DC5AD1">
        <w:rPr>
          <w:bCs/>
          <w:u w:val="single"/>
        </w:rPr>
        <w:t>Развивающие (</w:t>
      </w:r>
      <w:proofErr w:type="spellStart"/>
      <w:r w:rsidRPr="00DC5AD1">
        <w:rPr>
          <w:bCs/>
          <w:u w:val="single"/>
        </w:rPr>
        <w:t>метапредметные</w:t>
      </w:r>
      <w:proofErr w:type="spellEnd"/>
      <w:r w:rsidRPr="00DC5AD1">
        <w:rPr>
          <w:bCs/>
          <w:u w:val="single"/>
        </w:rPr>
        <w:t>):</w:t>
      </w:r>
    </w:p>
    <w:p w:rsidR="00470561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применять теоретические знания на практике;</w:t>
      </w:r>
    </w:p>
    <w:p w:rsidR="00470561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выбирать наиболее эффективные способы решения поставленных задач;</w:t>
      </w:r>
    </w:p>
    <w:p w:rsidR="00B358B7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>- искать самостоятельно и выделять необходимую информацию, применять различные методы информационного поиска;</w:t>
      </w:r>
    </w:p>
    <w:p w:rsidR="00D61350" w:rsidRPr="00DC5AD1" w:rsidRDefault="00D61350" w:rsidP="00DC5AD1">
      <w:pPr>
        <w:tabs>
          <w:tab w:val="left" w:pos="0"/>
        </w:tabs>
        <w:spacing w:after="0" w:line="360" w:lineRule="auto"/>
        <w:jc w:val="both"/>
        <w:rPr>
          <w:bCs/>
          <w:u w:val="single"/>
        </w:rPr>
      </w:pPr>
      <w:r w:rsidRPr="00DC5AD1">
        <w:rPr>
          <w:bCs/>
          <w:u w:val="single"/>
        </w:rPr>
        <w:t>Воспитательные (личностные):</w:t>
      </w:r>
    </w:p>
    <w:p w:rsidR="00B358B7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 xml:space="preserve">- </w:t>
      </w:r>
      <w:r w:rsidR="00B358B7" w:rsidRPr="00DC5AD1">
        <w:rPr>
          <w:rFonts w:eastAsia="Times New Roman"/>
          <w:lang w:eastAsia="zh-CN"/>
        </w:rPr>
        <w:t>самостоятельность и личная ответственность за свои поступки, установка на здоровый образ жизни;</w:t>
      </w:r>
    </w:p>
    <w:p w:rsidR="00B358B7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 xml:space="preserve">- </w:t>
      </w:r>
      <w:r w:rsidR="00B358B7" w:rsidRPr="00DC5AD1">
        <w:rPr>
          <w:rFonts w:eastAsia="Times New Roman"/>
          <w:lang w:eastAsia="zh-CN"/>
        </w:rPr>
        <w:t>уважительное отношение к другим участникам дорожного движения;</w:t>
      </w:r>
    </w:p>
    <w:p w:rsidR="00B358B7" w:rsidRPr="00DC5AD1" w:rsidRDefault="00470561" w:rsidP="00DC5AD1">
      <w:pPr>
        <w:suppressAutoHyphens/>
        <w:spacing w:after="0" w:line="360" w:lineRule="auto"/>
        <w:jc w:val="both"/>
        <w:rPr>
          <w:rFonts w:eastAsia="Times New Roman"/>
          <w:lang w:eastAsia="zh-CN"/>
        </w:rPr>
      </w:pPr>
      <w:r w:rsidRPr="00DC5AD1">
        <w:rPr>
          <w:rFonts w:eastAsia="Times New Roman"/>
          <w:lang w:eastAsia="zh-CN"/>
        </w:rPr>
        <w:t xml:space="preserve">- </w:t>
      </w:r>
      <w:r w:rsidR="00B358B7" w:rsidRPr="00DC5AD1">
        <w:rPr>
          <w:rFonts w:eastAsia="Times New Roman"/>
          <w:lang w:eastAsia="zh-CN"/>
        </w:rPr>
        <w:t>осознание ответственности человека за свою безопасность;</w:t>
      </w:r>
    </w:p>
    <w:p w:rsidR="00B375A3" w:rsidRPr="00DC5AD1" w:rsidRDefault="00B375A3" w:rsidP="00DC5AD1">
      <w:pPr>
        <w:tabs>
          <w:tab w:val="left" w:pos="0"/>
        </w:tabs>
        <w:spacing w:after="0" w:line="360" w:lineRule="auto"/>
        <w:ind w:left="180" w:hanging="180"/>
        <w:jc w:val="both"/>
      </w:pPr>
      <w:r w:rsidRPr="00DC5AD1">
        <w:rPr>
          <w:b/>
        </w:rPr>
        <w:t xml:space="preserve">Тип занятия: </w:t>
      </w:r>
      <w:r w:rsidR="004C205C" w:rsidRPr="00DC5AD1">
        <w:t>решение уче</w:t>
      </w:r>
      <w:r w:rsidR="004754B4">
        <w:t>б</w:t>
      </w:r>
      <w:r w:rsidR="004C205C" w:rsidRPr="00DC5AD1">
        <w:t>ной задачи</w:t>
      </w:r>
    </w:p>
    <w:p w:rsidR="000A72FC" w:rsidRPr="00DC5AD1" w:rsidRDefault="000A72FC" w:rsidP="00DC5AD1">
      <w:pPr>
        <w:spacing w:after="0" w:line="360" w:lineRule="auto"/>
        <w:jc w:val="both"/>
        <w:rPr>
          <w:b/>
        </w:rPr>
      </w:pPr>
      <w:r w:rsidRPr="00DC5AD1">
        <w:rPr>
          <w:b/>
        </w:rPr>
        <w:t>Оборудование:</w:t>
      </w:r>
      <w:r w:rsidR="00D61350" w:rsidRPr="00DC5AD1">
        <w:rPr>
          <w:b/>
        </w:rPr>
        <w:t xml:space="preserve"> </w:t>
      </w:r>
      <w:r w:rsidR="00D61350" w:rsidRPr="00DC5AD1">
        <w:t xml:space="preserve">мультимедийное оборудование, канцелярские принадлежности (карандаши), </w:t>
      </w:r>
      <w:proofErr w:type="gramStart"/>
      <w:r w:rsidR="00D61350" w:rsidRPr="00DC5AD1">
        <w:t>указка,  столы</w:t>
      </w:r>
      <w:proofErr w:type="gramEnd"/>
      <w:r w:rsidR="00D61350" w:rsidRPr="00DC5AD1">
        <w:t>, стулья.</w:t>
      </w:r>
    </w:p>
    <w:p w:rsidR="00E2416F" w:rsidRPr="00DC5AD1" w:rsidRDefault="00E2416F" w:rsidP="00DC5AD1">
      <w:pPr>
        <w:spacing w:after="0" w:line="360" w:lineRule="auto"/>
        <w:jc w:val="both"/>
      </w:pPr>
      <w:r w:rsidRPr="00DC5AD1">
        <w:rPr>
          <w:b/>
        </w:rPr>
        <w:t>Программа</w:t>
      </w:r>
      <w:r w:rsidRPr="00DC5AD1">
        <w:t xml:space="preserve">: </w:t>
      </w:r>
      <w:r w:rsidR="003571E6" w:rsidRPr="00DC5AD1">
        <w:t>дополнительная общеобразовательная общеразвивающая программа по обучению юных инспекторов движения «Дети и дорога»</w:t>
      </w:r>
      <w:r w:rsidR="00747D03" w:rsidRPr="00DC5AD1">
        <w:t xml:space="preserve"> на 2 года обучения для учащихся </w:t>
      </w:r>
      <w:r w:rsidR="004C205C" w:rsidRPr="00DC5AD1">
        <w:t>7-9</w:t>
      </w:r>
      <w:r w:rsidR="00747D03" w:rsidRPr="00DC5AD1">
        <w:t xml:space="preserve"> лет.</w:t>
      </w:r>
    </w:p>
    <w:p w:rsidR="00E2416F" w:rsidRPr="00DC5AD1" w:rsidRDefault="003571E6" w:rsidP="00DC5AD1">
      <w:pPr>
        <w:spacing w:after="0" w:line="360" w:lineRule="auto"/>
        <w:jc w:val="both"/>
        <w:rPr>
          <w:b/>
        </w:rPr>
      </w:pPr>
      <w:r w:rsidRPr="00DC5AD1">
        <w:rPr>
          <w:b/>
        </w:rPr>
        <w:t xml:space="preserve">Направленность – </w:t>
      </w:r>
      <w:r w:rsidR="004754B4">
        <w:t>социально-гуманитарная</w:t>
      </w:r>
    </w:p>
    <w:p w:rsidR="00E2416F" w:rsidRPr="00DC5AD1" w:rsidRDefault="00E2416F" w:rsidP="00DC5AD1">
      <w:pPr>
        <w:spacing w:after="0" w:line="360" w:lineRule="auto"/>
        <w:jc w:val="both"/>
      </w:pPr>
      <w:r w:rsidRPr="00DC5AD1">
        <w:rPr>
          <w:b/>
        </w:rPr>
        <w:t xml:space="preserve">Раздел </w:t>
      </w:r>
      <w:r w:rsidR="0062442C" w:rsidRPr="00DC5AD1">
        <w:rPr>
          <w:b/>
        </w:rPr>
        <w:t>программы</w:t>
      </w:r>
      <w:r w:rsidR="003571E6" w:rsidRPr="00DC5AD1">
        <w:t xml:space="preserve"> </w:t>
      </w:r>
      <w:r w:rsidR="00FB77B1" w:rsidRPr="00DC5AD1">
        <w:t xml:space="preserve">- </w:t>
      </w:r>
      <w:r w:rsidR="003571E6" w:rsidRPr="00DC5AD1">
        <w:t>«Изучение правил дорожного движения»</w:t>
      </w:r>
    </w:p>
    <w:p w:rsidR="00522C9C" w:rsidRPr="00DC5AD1" w:rsidRDefault="00522C9C" w:rsidP="00DC5AD1">
      <w:pPr>
        <w:spacing w:after="0" w:line="360" w:lineRule="auto"/>
        <w:jc w:val="both"/>
        <w:rPr>
          <w:b/>
        </w:rPr>
      </w:pPr>
      <w:r w:rsidRPr="00DC5AD1">
        <w:rPr>
          <w:b/>
        </w:rPr>
        <w:t xml:space="preserve">Форма организации </w:t>
      </w:r>
      <w:r w:rsidR="0015701C" w:rsidRPr="00DC5AD1">
        <w:rPr>
          <w:b/>
        </w:rPr>
        <w:t>деятельности учащихся на</w:t>
      </w:r>
      <w:r w:rsidRPr="00DC5AD1">
        <w:rPr>
          <w:b/>
        </w:rPr>
        <w:t xml:space="preserve"> занятии: </w:t>
      </w:r>
      <w:r w:rsidR="003571E6" w:rsidRPr="00DC5AD1">
        <w:t xml:space="preserve">коллективная, </w:t>
      </w:r>
      <w:r w:rsidRPr="00DC5AD1">
        <w:t>индивидуальная</w:t>
      </w:r>
    </w:p>
    <w:p w:rsidR="00522C9C" w:rsidRDefault="00522C9C" w:rsidP="00DC5AD1">
      <w:pPr>
        <w:spacing w:after="0" w:line="360" w:lineRule="auto"/>
        <w:jc w:val="both"/>
      </w:pPr>
      <w:r w:rsidRPr="00DC5AD1">
        <w:rPr>
          <w:b/>
        </w:rPr>
        <w:t>Методы обучения</w:t>
      </w:r>
      <w:r w:rsidRPr="00DC5AD1">
        <w:t>: словесный, практический, наглядный</w:t>
      </w:r>
      <w:r w:rsidR="00E04CF0" w:rsidRPr="00DC5AD1">
        <w:t>, поисковый.</w:t>
      </w:r>
    </w:p>
    <w:p w:rsidR="00DC5AD1" w:rsidRDefault="00DC5AD1" w:rsidP="00DC5AD1">
      <w:pPr>
        <w:spacing w:after="0" w:line="360" w:lineRule="auto"/>
        <w:jc w:val="both"/>
      </w:pPr>
    </w:p>
    <w:p w:rsidR="00DC5AD1" w:rsidRPr="00DC5AD1" w:rsidRDefault="00DC5AD1" w:rsidP="00DC5AD1">
      <w:pPr>
        <w:spacing w:after="0"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053"/>
      </w:tblGrid>
      <w:tr w:rsidR="00E2416F" w:rsidRPr="00921A40" w:rsidTr="00DC5AD1">
        <w:tc>
          <w:tcPr>
            <w:tcW w:w="9571" w:type="dxa"/>
            <w:gridSpan w:val="2"/>
          </w:tcPr>
          <w:p w:rsidR="00E2416F" w:rsidRPr="00DC5AD1" w:rsidRDefault="00E2416F" w:rsidP="00DC5AD1">
            <w:pPr>
              <w:spacing w:after="0" w:line="360" w:lineRule="auto"/>
              <w:jc w:val="center"/>
              <w:rPr>
                <w:b/>
              </w:rPr>
            </w:pPr>
            <w:r w:rsidRPr="00DC5AD1">
              <w:rPr>
                <w:b/>
              </w:rPr>
              <w:lastRenderedPageBreak/>
              <w:t>Методическая информация</w:t>
            </w:r>
          </w:p>
        </w:tc>
      </w:tr>
      <w:tr w:rsidR="00E2416F" w:rsidRPr="00921A40" w:rsidTr="00DC5AD1">
        <w:tc>
          <w:tcPr>
            <w:tcW w:w="2518" w:type="dxa"/>
          </w:tcPr>
          <w:p w:rsidR="00E2416F" w:rsidRPr="00DC5AD1" w:rsidRDefault="00E2416F" w:rsidP="00DC5AD1">
            <w:pPr>
              <w:pStyle w:val="a4"/>
              <w:spacing w:line="360" w:lineRule="auto"/>
              <w:rPr>
                <w:szCs w:val="28"/>
                <w:lang w:val="ru-RU"/>
              </w:rPr>
            </w:pPr>
            <w:r w:rsidRPr="00DC5AD1">
              <w:rPr>
                <w:szCs w:val="28"/>
                <w:lang w:val="ru-RU"/>
              </w:rPr>
              <w:t xml:space="preserve">Список учебной и дополнительной литературы </w:t>
            </w:r>
          </w:p>
        </w:tc>
        <w:tc>
          <w:tcPr>
            <w:tcW w:w="7053" w:type="dxa"/>
          </w:tcPr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r w:rsidRPr="00DC5AD1">
              <w:rPr>
                <w:szCs w:val="28"/>
              </w:rPr>
              <w:t>Ковалько В.И. Игровой модульный курс по ПДД или школьник вышел на улицу. [Текст] / В.И. Ковалько; 1-4 классы. -М6 ВАКО, 2013-192 с.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proofErr w:type="spellStart"/>
            <w:r w:rsidRPr="00DC5AD1">
              <w:rPr>
                <w:szCs w:val="28"/>
              </w:rPr>
              <w:t>Эйгель</w:t>
            </w:r>
            <w:proofErr w:type="spellEnd"/>
            <w:r w:rsidRPr="00DC5AD1">
              <w:rPr>
                <w:szCs w:val="28"/>
              </w:rPr>
              <w:t xml:space="preserve"> С.И. </w:t>
            </w:r>
            <w:proofErr w:type="spellStart"/>
            <w:r w:rsidRPr="00DC5AD1">
              <w:rPr>
                <w:szCs w:val="28"/>
              </w:rPr>
              <w:t>Словарь</w:t>
            </w:r>
            <w:proofErr w:type="spellEnd"/>
            <w:r w:rsidRPr="00DC5AD1">
              <w:rPr>
                <w:szCs w:val="28"/>
              </w:rPr>
              <w:t xml:space="preserve"> </w:t>
            </w:r>
            <w:proofErr w:type="spellStart"/>
            <w:r w:rsidRPr="00DC5AD1">
              <w:rPr>
                <w:szCs w:val="28"/>
              </w:rPr>
              <w:t>дорожных</w:t>
            </w:r>
            <w:proofErr w:type="spellEnd"/>
            <w:r w:rsidRPr="00DC5AD1">
              <w:rPr>
                <w:szCs w:val="28"/>
              </w:rPr>
              <w:t xml:space="preserve"> понятий, </w:t>
            </w:r>
            <w:proofErr w:type="spellStart"/>
            <w:r w:rsidRPr="00DC5AD1">
              <w:rPr>
                <w:szCs w:val="28"/>
              </w:rPr>
              <w:t>терминов</w:t>
            </w:r>
            <w:proofErr w:type="spellEnd"/>
            <w:r w:rsidRPr="00DC5AD1">
              <w:rPr>
                <w:szCs w:val="28"/>
              </w:rPr>
              <w:t xml:space="preserve"> и </w:t>
            </w:r>
            <w:proofErr w:type="spellStart"/>
            <w:r w:rsidRPr="00DC5AD1">
              <w:rPr>
                <w:szCs w:val="28"/>
              </w:rPr>
              <w:t>знаков</w:t>
            </w:r>
            <w:proofErr w:type="spellEnd"/>
            <w:r w:rsidRPr="00DC5AD1">
              <w:rPr>
                <w:szCs w:val="28"/>
              </w:rPr>
              <w:t xml:space="preserve"> [Текст] / </w:t>
            </w:r>
            <w:proofErr w:type="spellStart"/>
            <w:r w:rsidRPr="00DC5AD1">
              <w:rPr>
                <w:szCs w:val="28"/>
              </w:rPr>
              <w:t>С.И.Эйгель</w:t>
            </w:r>
            <w:proofErr w:type="spellEnd"/>
            <w:r w:rsidRPr="00DC5AD1">
              <w:rPr>
                <w:szCs w:val="28"/>
              </w:rPr>
              <w:t xml:space="preserve"> М: ООО «</w:t>
            </w:r>
            <w:proofErr w:type="spellStart"/>
            <w:r w:rsidRPr="00DC5AD1">
              <w:rPr>
                <w:szCs w:val="28"/>
              </w:rPr>
              <w:t>Издательство</w:t>
            </w:r>
            <w:proofErr w:type="spellEnd"/>
            <w:r w:rsidRPr="00DC5AD1">
              <w:rPr>
                <w:szCs w:val="28"/>
              </w:rPr>
              <w:t xml:space="preserve"> </w:t>
            </w:r>
            <w:proofErr w:type="spellStart"/>
            <w:r w:rsidRPr="00DC5AD1">
              <w:rPr>
                <w:szCs w:val="28"/>
              </w:rPr>
              <w:t>Астрель</w:t>
            </w:r>
            <w:proofErr w:type="spellEnd"/>
            <w:r w:rsidRPr="00DC5AD1">
              <w:rPr>
                <w:szCs w:val="28"/>
              </w:rPr>
              <w:t>» 2013-63с.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proofErr w:type="spellStart"/>
            <w:r w:rsidRPr="00DC5AD1">
              <w:rPr>
                <w:szCs w:val="28"/>
              </w:rPr>
              <w:t>Фролов</w:t>
            </w:r>
            <w:proofErr w:type="spellEnd"/>
            <w:r w:rsidRPr="00DC5AD1">
              <w:rPr>
                <w:szCs w:val="28"/>
              </w:rPr>
              <w:t xml:space="preserve"> М.П. </w:t>
            </w:r>
            <w:proofErr w:type="spellStart"/>
            <w:r w:rsidRPr="00DC5AD1">
              <w:rPr>
                <w:szCs w:val="28"/>
              </w:rPr>
              <w:t>Безопасность</w:t>
            </w:r>
            <w:proofErr w:type="spellEnd"/>
            <w:r w:rsidRPr="00DC5AD1">
              <w:rPr>
                <w:szCs w:val="28"/>
              </w:rPr>
              <w:t xml:space="preserve"> на </w:t>
            </w:r>
            <w:proofErr w:type="spellStart"/>
            <w:r w:rsidRPr="00DC5AD1">
              <w:rPr>
                <w:szCs w:val="28"/>
              </w:rPr>
              <w:t>улицах</w:t>
            </w:r>
            <w:proofErr w:type="spellEnd"/>
            <w:r w:rsidRPr="00DC5AD1">
              <w:rPr>
                <w:szCs w:val="28"/>
              </w:rPr>
              <w:t xml:space="preserve"> и дорогах [Текст] / М.П. </w:t>
            </w:r>
            <w:proofErr w:type="spellStart"/>
            <w:r w:rsidRPr="00DC5AD1">
              <w:rPr>
                <w:szCs w:val="28"/>
              </w:rPr>
              <w:t>Фролов</w:t>
            </w:r>
            <w:proofErr w:type="spellEnd"/>
            <w:r w:rsidRPr="00DC5AD1">
              <w:rPr>
                <w:szCs w:val="28"/>
              </w:rPr>
              <w:t>, В.Ф..</w:t>
            </w:r>
            <w:proofErr w:type="spellStart"/>
            <w:r w:rsidRPr="00DC5AD1">
              <w:rPr>
                <w:szCs w:val="28"/>
              </w:rPr>
              <w:t>Спиридонов</w:t>
            </w:r>
            <w:proofErr w:type="spellEnd"/>
            <w:r w:rsidRPr="00DC5AD1">
              <w:rPr>
                <w:szCs w:val="28"/>
              </w:rPr>
              <w:t xml:space="preserve"> – Тула, 2015 -367 с.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r w:rsidRPr="00DC5AD1">
              <w:rPr>
                <w:szCs w:val="28"/>
              </w:rPr>
              <w:t>Добрая дорога детства. Подписное издание. ООО «Стоп – газета – безопасность на дорогах» 2010-2015гг.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r w:rsidRPr="00DC5AD1">
              <w:rPr>
                <w:szCs w:val="28"/>
              </w:rPr>
              <w:t>Шалаева Г.П. Дорожные знаки [Текст] /сост. Г. П. Шалаева - М.: филологические общество «Слово», 2015 – 189 с.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r w:rsidRPr="00DC5AD1">
              <w:rPr>
                <w:szCs w:val="28"/>
              </w:rPr>
              <w:t>Ковалева Н.В. Конкурсы викторины, праздники по правилам дорожного движения для школьников. [Текст] / Н.В.Ковалева -  Ростов – на – Дону.: Феникс, 2013 -156 с.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proofErr w:type="spellStart"/>
            <w:r w:rsidRPr="00DC5AD1">
              <w:rPr>
                <w:szCs w:val="28"/>
              </w:rPr>
              <w:t>Скорлупова</w:t>
            </w:r>
            <w:proofErr w:type="spellEnd"/>
            <w:r w:rsidRPr="00DC5AD1">
              <w:rPr>
                <w:szCs w:val="28"/>
              </w:rPr>
              <w:t xml:space="preserve">  О.А. Правила и безопасность  дорожного движения[Текст]  /сост. О. А. </w:t>
            </w:r>
            <w:proofErr w:type="spellStart"/>
            <w:r w:rsidRPr="00DC5AD1">
              <w:rPr>
                <w:szCs w:val="28"/>
              </w:rPr>
              <w:t>Скорлупова</w:t>
            </w:r>
            <w:proofErr w:type="spellEnd"/>
            <w:r w:rsidRPr="00DC5AD1">
              <w:rPr>
                <w:szCs w:val="28"/>
              </w:rPr>
              <w:t xml:space="preserve">. – М.: 2014 </w:t>
            </w:r>
          </w:p>
          <w:p w:rsidR="00C143CB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proofErr w:type="spellStart"/>
            <w:r w:rsidRPr="00DC5AD1">
              <w:rPr>
                <w:szCs w:val="28"/>
              </w:rPr>
              <w:t>Эйгель</w:t>
            </w:r>
            <w:proofErr w:type="spellEnd"/>
            <w:r w:rsidRPr="00DC5AD1">
              <w:rPr>
                <w:szCs w:val="28"/>
              </w:rPr>
              <w:t xml:space="preserve"> ,С.И. 25 </w:t>
            </w:r>
            <w:proofErr w:type="spellStart"/>
            <w:r w:rsidRPr="00DC5AD1">
              <w:rPr>
                <w:szCs w:val="28"/>
              </w:rPr>
              <w:t>уроков</w:t>
            </w:r>
            <w:proofErr w:type="spellEnd"/>
            <w:r w:rsidRPr="00DC5AD1">
              <w:rPr>
                <w:szCs w:val="28"/>
              </w:rPr>
              <w:t xml:space="preserve"> по правилам </w:t>
            </w:r>
            <w:proofErr w:type="spellStart"/>
            <w:r w:rsidRPr="00DC5AD1">
              <w:rPr>
                <w:szCs w:val="28"/>
              </w:rPr>
              <w:t>дорожного</w:t>
            </w:r>
            <w:proofErr w:type="spellEnd"/>
            <w:r w:rsidRPr="00DC5AD1">
              <w:rPr>
                <w:szCs w:val="28"/>
              </w:rPr>
              <w:t xml:space="preserve"> </w:t>
            </w:r>
            <w:proofErr w:type="spellStart"/>
            <w:r w:rsidRPr="00DC5AD1">
              <w:rPr>
                <w:szCs w:val="28"/>
              </w:rPr>
              <w:t>движения</w:t>
            </w:r>
            <w:proofErr w:type="spellEnd"/>
            <w:r w:rsidRPr="00DC5AD1">
              <w:rPr>
                <w:szCs w:val="28"/>
              </w:rPr>
              <w:t xml:space="preserve"> [Текст] / </w:t>
            </w:r>
            <w:proofErr w:type="spellStart"/>
            <w:r w:rsidRPr="00DC5AD1">
              <w:rPr>
                <w:szCs w:val="28"/>
              </w:rPr>
              <w:t>Эйгель</w:t>
            </w:r>
            <w:proofErr w:type="spellEnd"/>
            <w:r w:rsidRPr="00DC5AD1">
              <w:rPr>
                <w:szCs w:val="28"/>
              </w:rPr>
              <w:t xml:space="preserve"> ,С.И. - М.: ЭКСМО, 2015 – 325 с.</w:t>
            </w:r>
          </w:p>
          <w:p w:rsidR="003571E6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r w:rsidRPr="00DC5AD1">
              <w:rPr>
                <w:szCs w:val="28"/>
              </w:rPr>
              <w:t xml:space="preserve">Правила  дорожного  движения   РФ.- М.: </w:t>
            </w:r>
            <w:proofErr w:type="spellStart"/>
            <w:r w:rsidRPr="00DC5AD1">
              <w:rPr>
                <w:szCs w:val="28"/>
              </w:rPr>
              <w:t>Третий</w:t>
            </w:r>
            <w:proofErr w:type="spellEnd"/>
            <w:r w:rsidRPr="00DC5AD1">
              <w:rPr>
                <w:szCs w:val="28"/>
              </w:rPr>
              <w:t xml:space="preserve"> Рим, 20017год.</w:t>
            </w:r>
          </w:p>
          <w:p w:rsidR="00E2416F" w:rsidRPr="00DC5AD1" w:rsidRDefault="00C143CB" w:rsidP="00DC5AD1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rPr>
                <w:szCs w:val="28"/>
              </w:rPr>
            </w:pPr>
            <w:proofErr w:type="spellStart"/>
            <w:r w:rsidRPr="00DC5AD1">
              <w:rPr>
                <w:szCs w:val="28"/>
              </w:rPr>
              <w:t>Репин</w:t>
            </w:r>
            <w:proofErr w:type="spellEnd"/>
            <w:r w:rsidRPr="00DC5AD1">
              <w:rPr>
                <w:szCs w:val="28"/>
              </w:rPr>
              <w:t xml:space="preserve"> Я.С. </w:t>
            </w:r>
            <w:proofErr w:type="spellStart"/>
            <w:r w:rsidRPr="00DC5AD1">
              <w:rPr>
                <w:szCs w:val="28"/>
              </w:rPr>
              <w:t>Дорожная</w:t>
            </w:r>
            <w:proofErr w:type="spellEnd"/>
            <w:r w:rsidRPr="00DC5AD1">
              <w:rPr>
                <w:szCs w:val="28"/>
              </w:rPr>
              <w:t xml:space="preserve"> азбука. М. [Текст]: </w:t>
            </w:r>
            <w:proofErr w:type="spellStart"/>
            <w:r w:rsidRPr="00DC5AD1">
              <w:rPr>
                <w:szCs w:val="28"/>
              </w:rPr>
              <w:t>Изд.ДОСААФ</w:t>
            </w:r>
            <w:proofErr w:type="spellEnd"/>
            <w:r w:rsidRPr="00DC5AD1">
              <w:rPr>
                <w:szCs w:val="28"/>
              </w:rPr>
              <w:t>, 2013 -234c.</w:t>
            </w:r>
          </w:p>
        </w:tc>
      </w:tr>
      <w:tr w:rsidR="00E2416F" w:rsidRPr="00921A40" w:rsidTr="00DC5AD1">
        <w:tc>
          <w:tcPr>
            <w:tcW w:w="2518" w:type="dxa"/>
          </w:tcPr>
          <w:p w:rsidR="00E2416F" w:rsidRPr="00DC5AD1" w:rsidRDefault="00E2416F" w:rsidP="00DC5AD1">
            <w:pPr>
              <w:spacing w:after="0" w:line="360" w:lineRule="auto"/>
              <w:jc w:val="both"/>
            </w:pPr>
            <w:r w:rsidRPr="00DC5AD1">
              <w:t xml:space="preserve">Ссылки на использованные </w:t>
            </w:r>
            <w:proofErr w:type="spellStart"/>
            <w:r w:rsidRPr="00DC5AD1">
              <w:lastRenderedPageBreak/>
              <w:t>интернет-ресурсы</w:t>
            </w:r>
            <w:proofErr w:type="spellEnd"/>
            <w:r w:rsidRPr="00DC5AD1">
              <w:t xml:space="preserve"> </w:t>
            </w:r>
          </w:p>
        </w:tc>
        <w:tc>
          <w:tcPr>
            <w:tcW w:w="7053" w:type="dxa"/>
          </w:tcPr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lastRenderedPageBreak/>
              <w:t>http://fs.nashaucheba.ru/tw_files2/urls_3/1640/d-1639883/img0.jpg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lastRenderedPageBreak/>
              <w:t xml:space="preserve">http://i0.simplest-image-hosting.net/picture/kak-bystro-vyuchit-pravila.jpg 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http://fullref.ru/files/29/b32f89eef78806590200e1266bbd6c27.html_files/rId13.jpg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http://1ul.ru/upload/file/publication/garaji_4_b.jpg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http://www.almatymotors.kz/SITEIMAGES/170.jpg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http://preview.nnover.ru/screen/0/data/uf2/3379331/4/40/60/4406078_10.jpg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http://i0.simplest-image-hosting.net/picture/kak-bystro-vyuchit-pravila.jpg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http://st4-fashiony.ru/pic/bags/pic/76433/1.jpg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http://cs616428.vk.me/v616428976/fceb/53xDA5-pCDs.jpg</w:t>
            </w:r>
          </w:p>
          <w:p w:rsidR="00C143CB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http://s00.yaplakal.com/pics/pics_original/1/0/3/551301.jpg</w:t>
            </w:r>
          </w:p>
          <w:p w:rsidR="00E2416F" w:rsidRPr="00DC5AD1" w:rsidRDefault="00C143CB" w:rsidP="00DC5AD1">
            <w:pPr>
              <w:pStyle w:val="a3"/>
              <w:numPr>
                <w:ilvl w:val="0"/>
                <w:numId w:val="14"/>
              </w:numPr>
              <w:spacing w:line="360" w:lineRule="auto"/>
              <w:ind w:left="52" w:hanging="52"/>
              <w:jc w:val="both"/>
              <w:rPr>
                <w:sz w:val="28"/>
                <w:szCs w:val="28"/>
              </w:rPr>
            </w:pPr>
            <w:r w:rsidRPr="00DC5AD1">
              <w:rPr>
                <w:sz w:val="28"/>
                <w:szCs w:val="28"/>
              </w:rPr>
              <w:t>http://www.dribin.by/wp-content/uploads/2012/06/%D0%BA.jpg</w:t>
            </w:r>
          </w:p>
        </w:tc>
      </w:tr>
    </w:tbl>
    <w:p w:rsidR="00DC5AD1" w:rsidRDefault="00DC5AD1" w:rsidP="00DC5AD1">
      <w:pPr>
        <w:spacing w:after="0" w:line="360" w:lineRule="auto"/>
        <w:jc w:val="center"/>
        <w:rPr>
          <w:rFonts w:eastAsia="Calibri"/>
          <w:b/>
        </w:rPr>
      </w:pPr>
    </w:p>
    <w:p w:rsidR="00DC5AD1" w:rsidRDefault="00DC5AD1" w:rsidP="00DC5AD1">
      <w:pPr>
        <w:spacing w:after="0" w:line="360" w:lineRule="auto"/>
        <w:jc w:val="center"/>
        <w:rPr>
          <w:rFonts w:eastAsia="Calibri"/>
          <w:b/>
        </w:rPr>
      </w:pPr>
    </w:p>
    <w:p w:rsidR="00B4754B" w:rsidRPr="00B4754B" w:rsidRDefault="00B4754B" w:rsidP="00DC5AD1">
      <w:pPr>
        <w:spacing w:after="0"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План </w:t>
      </w:r>
      <w:r w:rsidRPr="00B4754B">
        <w:rPr>
          <w:rFonts w:eastAsia="Calibri"/>
          <w:b/>
        </w:rPr>
        <w:t xml:space="preserve"> занятия</w:t>
      </w:r>
    </w:p>
    <w:p w:rsidR="00B4754B" w:rsidRPr="00B4754B" w:rsidRDefault="00B4754B" w:rsidP="00DC5AD1">
      <w:pPr>
        <w:spacing w:after="0" w:line="360" w:lineRule="auto"/>
        <w:jc w:val="both"/>
        <w:rPr>
          <w:rFonts w:eastAsia="Calibri"/>
          <w:b/>
        </w:rPr>
      </w:pPr>
    </w:p>
    <w:p w:rsidR="00B4754B" w:rsidRPr="00B4754B" w:rsidRDefault="00B4754B" w:rsidP="00DC5AD1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eastAsia="Calibri"/>
          <w:b/>
        </w:rPr>
      </w:pPr>
      <w:r w:rsidRPr="00B4754B">
        <w:rPr>
          <w:rFonts w:eastAsia="Calibri"/>
          <w:b/>
        </w:rPr>
        <w:t>Вводная часть.</w:t>
      </w:r>
    </w:p>
    <w:p w:rsidR="00B4754B" w:rsidRPr="00B4754B" w:rsidRDefault="00B4754B" w:rsidP="00DC5AD1">
      <w:pPr>
        <w:spacing w:after="0" w:line="360" w:lineRule="auto"/>
        <w:ind w:left="720"/>
        <w:contextualSpacing/>
        <w:jc w:val="both"/>
        <w:rPr>
          <w:rFonts w:eastAsia="Calibri"/>
        </w:rPr>
      </w:pPr>
      <w:proofErr w:type="spellStart"/>
      <w:r w:rsidRPr="00B4754B">
        <w:rPr>
          <w:rFonts w:eastAsia="Calibri"/>
        </w:rPr>
        <w:t>Оргмомент</w:t>
      </w:r>
      <w:proofErr w:type="spellEnd"/>
      <w:r w:rsidRPr="00B4754B">
        <w:rPr>
          <w:rFonts w:eastAsia="Calibri"/>
        </w:rPr>
        <w:t>.  Приветствие. Объявление темы занятия.</w:t>
      </w:r>
    </w:p>
    <w:p w:rsidR="00B4754B" w:rsidRPr="00B4754B" w:rsidRDefault="00B4754B" w:rsidP="00DC5AD1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eastAsia="Calibri"/>
        </w:rPr>
      </w:pPr>
      <w:r w:rsidRPr="00B4754B">
        <w:rPr>
          <w:rFonts w:eastAsia="Calibri"/>
          <w:b/>
        </w:rPr>
        <w:t>Основная часть</w:t>
      </w:r>
    </w:p>
    <w:p w:rsidR="00B4754B" w:rsidRPr="00B4754B" w:rsidRDefault="00B4754B" w:rsidP="00DC5AD1">
      <w:pPr>
        <w:spacing w:after="0" w:line="360" w:lineRule="auto"/>
        <w:jc w:val="both"/>
        <w:rPr>
          <w:rFonts w:eastAsia="Calibri"/>
        </w:rPr>
      </w:pPr>
      <w:r w:rsidRPr="00B4754B">
        <w:rPr>
          <w:rFonts w:eastAsia="Calibri"/>
          <w:i/>
        </w:rPr>
        <w:t>Теоретическая часть.</w:t>
      </w:r>
      <w:r w:rsidRPr="00B4754B">
        <w:rPr>
          <w:rFonts w:eastAsia="Calibri"/>
        </w:rPr>
        <w:t xml:space="preserve"> </w:t>
      </w:r>
    </w:p>
    <w:p w:rsidR="00B4754B" w:rsidRPr="00B4754B" w:rsidRDefault="00B358B7" w:rsidP="00DC5AD1">
      <w:pPr>
        <w:spacing w:after="0" w:line="360" w:lineRule="auto"/>
        <w:jc w:val="both"/>
        <w:rPr>
          <w:rFonts w:eastAsia="Calibri"/>
        </w:rPr>
      </w:pPr>
      <w:r>
        <w:rPr>
          <w:rFonts w:eastAsia="Calibri"/>
        </w:rPr>
        <w:t>Рассказ об обязанностях пешеходов и дорожных знаках для пешеходах.</w:t>
      </w:r>
    </w:p>
    <w:p w:rsidR="00B4754B" w:rsidRPr="00B4754B" w:rsidRDefault="00B4754B" w:rsidP="00DC5AD1">
      <w:pPr>
        <w:spacing w:after="0" w:line="360" w:lineRule="auto"/>
        <w:jc w:val="both"/>
        <w:rPr>
          <w:rFonts w:eastAsia="Calibri"/>
          <w:i/>
        </w:rPr>
      </w:pPr>
      <w:r w:rsidRPr="00B4754B">
        <w:rPr>
          <w:rFonts w:eastAsia="Calibri"/>
          <w:i/>
        </w:rPr>
        <w:t xml:space="preserve">Практическая часть. </w:t>
      </w:r>
    </w:p>
    <w:p w:rsidR="00B4754B" w:rsidRPr="00B4754B" w:rsidRDefault="00B4754B" w:rsidP="00DC5AD1">
      <w:pPr>
        <w:spacing w:after="0" w:line="360" w:lineRule="auto"/>
        <w:jc w:val="both"/>
        <w:rPr>
          <w:rFonts w:eastAsia="Calibri"/>
        </w:rPr>
      </w:pPr>
      <w:r>
        <w:rPr>
          <w:rFonts w:eastAsia="Calibri"/>
        </w:rPr>
        <w:t>Поиск нарушителей</w:t>
      </w:r>
      <w:r w:rsidRPr="00B4754B">
        <w:rPr>
          <w:rFonts w:eastAsia="Calibri"/>
        </w:rPr>
        <w:t>.</w:t>
      </w:r>
    </w:p>
    <w:p w:rsidR="00B4754B" w:rsidRPr="00B4754B" w:rsidRDefault="00B4754B" w:rsidP="00DC5AD1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eastAsia="Calibri"/>
        </w:rPr>
      </w:pPr>
      <w:r w:rsidRPr="00B4754B">
        <w:rPr>
          <w:rFonts w:eastAsia="Calibri"/>
          <w:b/>
        </w:rPr>
        <w:t>Заключительная часть</w:t>
      </w:r>
    </w:p>
    <w:p w:rsidR="00C42658" w:rsidRPr="00DC5AD1" w:rsidRDefault="00DC5AD1" w:rsidP="00DC5AD1">
      <w:pPr>
        <w:spacing w:after="0" w:line="360" w:lineRule="auto"/>
        <w:jc w:val="both"/>
        <w:rPr>
          <w:rFonts w:eastAsia="Calibri"/>
        </w:rPr>
      </w:pPr>
      <w:r>
        <w:rPr>
          <w:rFonts w:eastAsia="Calibri"/>
        </w:rPr>
        <w:t>Подведение итогов занятия.</w:t>
      </w:r>
    </w:p>
    <w:p w:rsidR="00C42658" w:rsidRDefault="00C42658" w:rsidP="00E2416F">
      <w:pPr>
        <w:spacing w:after="0" w:line="240" w:lineRule="auto"/>
        <w:rPr>
          <w:b/>
        </w:rPr>
      </w:pPr>
    </w:p>
    <w:p w:rsidR="00B358B7" w:rsidRDefault="00B358B7" w:rsidP="00E2416F">
      <w:pPr>
        <w:spacing w:after="0" w:line="240" w:lineRule="auto"/>
        <w:rPr>
          <w:b/>
        </w:rPr>
        <w:sectPr w:rsidR="00B358B7" w:rsidSect="00C42658">
          <w:type w:val="continuous"/>
          <w:pgSz w:w="11906" w:h="16838"/>
          <w:pgMar w:top="1134" w:right="850" w:bottom="567" w:left="1701" w:header="708" w:footer="708" w:gutter="0"/>
          <w:cols w:space="708"/>
          <w:docGrid w:linePitch="381"/>
        </w:sectPr>
      </w:pPr>
    </w:p>
    <w:p w:rsidR="00B358B7" w:rsidRDefault="00B358B7" w:rsidP="00B358B7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Конспект занятия</w:t>
      </w:r>
    </w:p>
    <w:p w:rsidR="00E2416F" w:rsidRPr="003E5E0D" w:rsidRDefault="00E2416F" w:rsidP="00E2416F">
      <w:pPr>
        <w:spacing w:after="0" w:line="240" w:lineRule="auto"/>
        <w:rPr>
          <w:b/>
        </w:rPr>
      </w:pPr>
      <w:r w:rsidRPr="003E5E0D">
        <w:rPr>
          <w:b/>
        </w:rPr>
        <w:t>Вводная часть:</w:t>
      </w:r>
    </w:p>
    <w:tbl>
      <w:tblPr>
        <w:tblStyle w:val="a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5100"/>
        <w:gridCol w:w="3402"/>
        <w:gridCol w:w="2126"/>
        <w:gridCol w:w="2126"/>
      </w:tblGrid>
      <w:tr w:rsidR="005976E2" w:rsidRPr="005D7CE0" w:rsidTr="00F3663E">
        <w:tc>
          <w:tcPr>
            <w:tcW w:w="2096" w:type="dxa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Этап занятия</w:t>
            </w:r>
          </w:p>
        </w:tc>
        <w:tc>
          <w:tcPr>
            <w:tcW w:w="8502" w:type="dxa"/>
            <w:gridSpan w:val="2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Содержание педагогического взаимодействия</w:t>
            </w:r>
          </w:p>
        </w:tc>
        <w:tc>
          <w:tcPr>
            <w:tcW w:w="2126" w:type="dxa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Формируемые УУД</w:t>
            </w:r>
          </w:p>
        </w:tc>
        <w:tc>
          <w:tcPr>
            <w:tcW w:w="2126" w:type="dxa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Примечание</w:t>
            </w:r>
          </w:p>
        </w:tc>
      </w:tr>
      <w:tr w:rsidR="005976E2" w:rsidRPr="005D7CE0" w:rsidTr="00F3663E">
        <w:tc>
          <w:tcPr>
            <w:tcW w:w="2096" w:type="dxa"/>
            <w:vMerge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</w:pPr>
          </w:p>
        </w:tc>
        <w:tc>
          <w:tcPr>
            <w:tcW w:w="5100" w:type="dxa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Слова, действия педагога</w:t>
            </w:r>
          </w:p>
        </w:tc>
        <w:tc>
          <w:tcPr>
            <w:tcW w:w="3402" w:type="dxa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Предполагаемые правильные слова, действия учащихся</w:t>
            </w:r>
          </w:p>
        </w:tc>
        <w:tc>
          <w:tcPr>
            <w:tcW w:w="2126" w:type="dxa"/>
            <w:vMerge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</w:tr>
      <w:tr w:rsidR="005976E2" w:rsidRPr="005D7CE0" w:rsidTr="00F3663E">
        <w:tc>
          <w:tcPr>
            <w:tcW w:w="2096" w:type="dxa"/>
            <w:vMerge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</w:pPr>
          </w:p>
        </w:tc>
        <w:tc>
          <w:tcPr>
            <w:tcW w:w="12754" w:type="dxa"/>
            <w:gridSpan w:val="4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i/>
              </w:rPr>
            </w:pPr>
            <w:r w:rsidRPr="005D7CE0">
              <w:rPr>
                <w:i/>
              </w:rPr>
              <w:t>Педагог актуализирует проблему и знании Правил дорожного движения для пешеходов, а учащиеся определяют участников дорожного движения (пешеходов)</w:t>
            </w:r>
          </w:p>
        </w:tc>
      </w:tr>
      <w:tr w:rsidR="00664AF8" w:rsidRPr="005D7CE0" w:rsidTr="00F3663E">
        <w:trPr>
          <w:trHeight w:val="1652"/>
        </w:trPr>
        <w:tc>
          <w:tcPr>
            <w:tcW w:w="2096" w:type="dxa"/>
            <w:vMerge w:val="restart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Создание проблемной ситуации</w:t>
            </w:r>
          </w:p>
        </w:tc>
        <w:tc>
          <w:tcPr>
            <w:tcW w:w="5100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Здравствуйте, ребята! Меня зовут Светлана Викторовна и сегодня мы с вами вспомним правила, которые нам обеспечивают безопасность на дорогах и улицах. Как называются данные правила?</w:t>
            </w:r>
          </w:p>
        </w:tc>
        <w:tc>
          <w:tcPr>
            <w:tcW w:w="3402" w:type="dxa"/>
          </w:tcPr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Правила дорожного движения</w:t>
            </w: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Слайд № 1</w:t>
            </w:r>
          </w:p>
        </w:tc>
      </w:tr>
      <w:tr w:rsidR="00664AF8" w:rsidRPr="005D7CE0" w:rsidTr="00F3663E">
        <w:trPr>
          <w:trHeight w:val="567"/>
        </w:trPr>
        <w:tc>
          <w:tcPr>
            <w:tcW w:w="2096" w:type="dxa"/>
            <w:vMerge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5100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Кто является участниками дорожного движения?</w:t>
            </w:r>
            <w:r w:rsidRPr="005D7CE0">
              <w:rPr>
                <w:i/>
              </w:rPr>
              <w:tab/>
              <w:t xml:space="preserve"> </w:t>
            </w:r>
          </w:p>
        </w:tc>
        <w:tc>
          <w:tcPr>
            <w:tcW w:w="3402" w:type="dxa"/>
          </w:tcPr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Пешеходы, пассажиры, водители.</w:t>
            </w:r>
          </w:p>
        </w:tc>
        <w:tc>
          <w:tcPr>
            <w:tcW w:w="2126" w:type="dxa"/>
          </w:tcPr>
          <w:p w:rsidR="00664AF8" w:rsidRPr="005D7CE0" w:rsidRDefault="007B4264" w:rsidP="005D7CE0">
            <w:pPr>
              <w:spacing w:line="360" w:lineRule="auto"/>
              <w:jc w:val="both"/>
            </w:pPr>
            <w:r w:rsidRPr="005D7CE0">
              <w:rPr>
                <w:rFonts w:eastAsia="Times New Roman"/>
                <w:color w:val="000000"/>
                <w:lang w:eastAsia="zh-CN"/>
              </w:rPr>
              <w:t>знать участников дорожного движения</w:t>
            </w: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</w:tr>
      <w:tr w:rsidR="00664AF8" w:rsidRPr="005D7CE0" w:rsidTr="00F3663E">
        <w:trPr>
          <w:trHeight w:val="1613"/>
        </w:trPr>
        <w:tc>
          <w:tcPr>
            <w:tcW w:w="2096" w:type="dxa"/>
            <w:vMerge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5100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А обязанности,  какой группы участников дорожного движения мы узнаем, вы мне скажите сами, разгадав ребус.</w:t>
            </w: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3402" w:type="dxa"/>
          </w:tcPr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</w:p>
          <w:p w:rsidR="00664AF8" w:rsidRPr="005D7CE0" w:rsidRDefault="00664AF8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Пешеход</w:t>
            </w: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Слайд № 2, после ответа учащихся, кликнуть мышью, чтобы увидеть правильный ответ.</w:t>
            </w:r>
          </w:p>
        </w:tc>
      </w:tr>
      <w:tr w:rsidR="00664AF8" w:rsidRPr="005D7CE0" w:rsidTr="00F3663E">
        <w:trPr>
          <w:trHeight w:val="345"/>
        </w:trPr>
        <w:tc>
          <w:tcPr>
            <w:tcW w:w="2096" w:type="dxa"/>
            <w:vMerge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5100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- Правильно!</w:t>
            </w:r>
          </w:p>
        </w:tc>
        <w:tc>
          <w:tcPr>
            <w:tcW w:w="3402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</w:tr>
      <w:tr w:rsidR="00664AF8" w:rsidRPr="005D7CE0" w:rsidTr="00F3663E">
        <w:trPr>
          <w:trHeight w:val="345"/>
        </w:trPr>
        <w:tc>
          <w:tcPr>
            <w:tcW w:w="2096" w:type="dxa"/>
            <w:vMerge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5100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  <w:r w:rsidRPr="005D7CE0">
              <w:t>Статистика дорожно-транспортных происшествий свидетельствует, что дети нередко оказываются в аварийных ситуациях на улицах и дорогах.</w:t>
            </w:r>
          </w:p>
          <w:p w:rsidR="005976E2" w:rsidRPr="005D7CE0" w:rsidRDefault="005976E2" w:rsidP="005D7CE0">
            <w:pPr>
              <w:spacing w:line="360" w:lineRule="auto"/>
              <w:jc w:val="both"/>
            </w:pPr>
            <w:r w:rsidRPr="005D7CE0">
              <w:t>Наиболее многочисленной и самой уязвимой группой участников дорожного движения являются пешеходы.</w:t>
            </w:r>
          </w:p>
          <w:p w:rsidR="005976E2" w:rsidRPr="005D7CE0" w:rsidRDefault="005976E2" w:rsidP="005D7CE0">
            <w:pPr>
              <w:spacing w:line="360" w:lineRule="auto"/>
              <w:jc w:val="both"/>
            </w:pPr>
            <w:r w:rsidRPr="005D7CE0">
              <w:t xml:space="preserve">Мы должны понимать, что живем в обществе, в котором  надо соблюдать </w:t>
            </w:r>
            <w:r w:rsidRPr="005D7CE0">
              <w:lastRenderedPageBreak/>
              <w:t>определённые нормы и правила поведения, их мы сегодня и вспомним.</w:t>
            </w:r>
          </w:p>
        </w:tc>
        <w:tc>
          <w:tcPr>
            <w:tcW w:w="3402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64AF8" w:rsidRPr="005D7CE0" w:rsidRDefault="00664AF8" w:rsidP="005D7CE0">
            <w:pPr>
              <w:spacing w:line="360" w:lineRule="auto"/>
              <w:jc w:val="both"/>
            </w:pPr>
          </w:p>
        </w:tc>
      </w:tr>
    </w:tbl>
    <w:p w:rsidR="00A43B83" w:rsidRDefault="00A43B83" w:rsidP="00C129FC">
      <w:pPr>
        <w:spacing w:after="0" w:line="240" w:lineRule="auto"/>
        <w:rPr>
          <w:b/>
        </w:rPr>
      </w:pPr>
    </w:p>
    <w:p w:rsidR="00C129FC" w:rsidRPr="003E5E0D" w:rsidRDefault="00C129FC" w:rsidP="00C129FC">
      <w:pPr>
        <w:spacing w:after="0" w:line="240" w:lineRule="auto"/>
        <w:rPr>
          <w:b/>
        </w:rPr>
      </w:pPr>
      <w:r w:rsidRPr="003E5E0D">
        <w:rPr>
          <w:b/>
        </w:rPr>
        <w:t>Основная часть:</w:t>
      </w:r>
    </w:p>
    <w:tbl>
      <w:tblPr>
        <w:tblStyle w:val="a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961"/>
        <w:gridCol w:w="3402"/>
        <w:gridCol w:w="2126"/>
        <w:gridCol w:w="142"/>
        <w:gridCol w:w="141"/>
        <w:gridCol w:w="1843"/>
      </w:tblGrid>
      <w:tr w:rsidR="005976E2" w:rsidRPr="005D7CE0" w:rsidTr="00F3663E">
        <w:tc>
          <w:tcPr>
            <w:tcW w:w="2235" w:type="dxa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Этап занятия</w:t>
            </w:r>
          </w:p>
        </w:tc>
        <w:tc>
          <w:tcPr>
            <w:tcW w:w="8363" w:type="dxa"/>
            <w:gridSpan w:val="2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Содержание педагогического взаимодействия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Формируемые УУД</w:t>
            </w:r>
          </w:p>
        </w:tc>
        <w:tc>
          <w:tcPr>
            <w:tcW w:w="1843" w:type="dxa"/>
            <w:vMerge w:val="restart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Примечание</w:t>
            </w:r>
          </w:p>
        </w:tc>
      </w:tr>
      <w:tr w:rsidR="005976E2" w:rsidRPr="005D7CE0" w:rsidTr="00F3663E">
        <w:tc>
          <w:tcPr>
            <w:tcW w:w="2235" w:type="dxa"/>
            <w:vMerge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1" w:type="dxa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Слова, действия педагога</w:t>
            </w:r>
          </w:p>
        </w:tc>
        <w:tc>
          <w:tcPr>
            <w:tcW w:w="3402" w:type="dxa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  <w:r w:rsidRPr="005D7CE0">
              <w:rPr>
                <w:b/>
              </w:rPr>
              <w:t>Предполагаемые правильные слова, действия учащихся</w:t>
            </w:r>
          </w:p>
        </w:tc>
        <w:tc>
          <w:tcPr>
            <w:tcW w:w="2409" w:type="dxa"/>
            <w:gridSpan w:val="3"/>
            <w:vMerge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</w:tr>
      <w:tr w:rsidR="005976E2" w:rsidRPr="005D7CE0" w:rsidTr="00F3663E">
        <w:tc>
          <w:tcPr>
            <w:tcW w:w="2235" w:type="dxa"/>
            <w:vMerge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15" w:type="dxa"/>
            <w:gridSpan w:val="6"/>
            <w:vAlign w:val="center"/>
          </w:tcPr>
          <w:p w:rsidR="005976E2" w:rsidRPr="005D7CE0" w:rsidRDefault="005976E2" w:rsidP="005D7CE0">
            <w:pPr>
              <w:spacing w:line="360" w:lineRule="auto"/>
              <w:jc w:val="center"/>
              <w:rPr>
                <w:i/>
              </w:rPr>
            </w:pPr>
            <w:r w:rsidRPr="005D7CE0">
              <w:rPr>
                <w:i/>
              </w:rPr>
              <w:t xml:space="preserve">Учащиеся отправляются в путешествие в область </w:t>
            </w:r>
            <w:proofErr w:type="spellStart"/>
            <w:r w:rsidRPr="005D7CE0">
              <w:rPr>
                <w:i/>
              </w:rPr>
              <w:t>Пешеходово</w:t>
            </w:r>
            <w:proofErr w:type="spellEnd"/>
            <w:r w:rsidRPr="005D7CE0">
              <w:rPr>
                <w:i/>
              </w:rPr>
              <w:t xml:space="preserve">, для совершенствования </w:t>
            </w:r>
            <w:r w:rsidR="00002226" w:rsidRPr="005D7CE0">
              <w:rPr>
                <w:i/>
              </w:rPr>
              <w:t>знаний, умений, навыков по обязанностям пешеходов</w:t>
            </w:r>
          </w:p>
        </w:tc>
      </w:tr>
      <w:tr w:rsidR="00C42658" w:rsidRPr="005D7CE0" w:rsidTr="00F3663E">
        <w:trPr>
          <w:trHeight w:val="827"/>
        </w:trPr>
        <w:tc>
          <w:tcPr>
            <w:tcW w:w="2235" w:type="dxa"/>
            <w:vMerge w:val="restart"/>
          </w:tcPr>
          <w:p w:rsidR="00C42658" w:rsidRPr="005D7CE0" w:rsidRDefault="005976E2" w:rsidP="005D7CE0">
            <w:pPr>
              <w:spacing w:line="360" w:lineRule="auto"/>
              <w:jc w:val="both"/>
            </w:pPr>
            <w:r w:rsidRPr="005D7CE0">
              <w:t>Целевая установка</w:t>
            </w:r>
          </w:p>
        </w:tc>
        <w:tc>
          <w:tcPr>
            <w:tcW w:w="4961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  <w:r w:rsidRPr="005D7CE0">
              <w:t xml:space="preserve">- </w:t>
            </w:r>
            <w:r w:rsidR="005976E2" w:rsidRPr="005D7CE0">
              <w:t>Об  обязанностях пешеходов вы сегодня узнаете больше</w:t>
            </w:r>
            <w:r w:rsidRPr="005D7CE0">
              <w:t xml:space="preserve">, отправившись в путешествие в область </w:t>
            </w:r>
            <w:proofErr w:type="spellStart"/>
            <w:r w:rsidRPr="005D7CE0">
              <w:t>Пешеходово</w:t>
            </w:r>
            <w:proofErr w:type="spellEnd"/>
            <w:r w:rsidRPr="005D7CE0">
              <w:t xml:space="preserve">.  </w:t>
            </w:r>
          </w:p>
        </w:tc>
        <w:tc>
          <w:tcPr>
            <w:tcW w:w="3402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2409" w:type="dxa"/>
            <w:gridSpan w:val="3"/>
          </w:tcPr>
          <w:p w:rsidR="00C42658" w:rsidRPr="005D7CE0" w:rsidRDefault="00A45CD3" w:rsidP="005D7CE0">
            <w:pPr>
              <w:suppressAutoHyphens/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>знать обязанности пассажиров, пешеходов</w:t>
            </w:r>
          </w:p>
        </w:tc>
        <w:tc>
          <w:tcPr>
            <w:tcW w:w="1843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  <w:r w:rsidRPr="005D7CE0">
              <w:t>Слайд № 3</w:t>
            </w:r>
          </w:p>
        </w:tc>
      </w:tr>
      <w:tr w:rsidR="00C42658" w:rsidRPr="005D7CE0" w:rsidTr="00F3663E">
        <w:trPr>
          <w:trHeight w:val="559"/>
        </w:trPr>
        <w:tc>
          <w:tcPr>
            <w:tcW w:w="2235" w:type="dxa"/>
            <w:vMerge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  <w:r w:rsidRPr="005D7CE0">
              <w:t>- Самой многочисленной группой участников дорожного движения являются пешеходы.</w:t>
            </w:r>
          </w:p>
        </w:tc>
        <w:tc>
          <w:tcPr>
            <w:tcW w:w="3402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2409" w:type="dxa"/>
            <w:gridSpan w:val="3"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  <w:r w:rsidRPr="005D7CE0">
              <w:t>Слайд № 4</w:t>
            </w: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</w:tc>
      </w:tr>
      <w:tr w:rsidR="00C42658" w:rsidRPr="005D7CE0" w:rsidTr="00F3663E">
        <w:trPr>
          <w:trHeight w:val="701"/>
        </w:trPr>
        <w:tc>
          <w:tcPr>
            <w:tcW w:w="2235" w:type="dxa"/>
            <w:vMerge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  <w:r w:rsidRPr="005D7CE0">
              <w:t>Пешеход – это лицо</w:t>
            </w:r>
            <w:proofErr w:type="gramStart"/>
            <w:r w:rsidRPr="005D7CE0">
              <w:t xml:space="preserve"> ….</w:t>
            </w:r>
            <w:proofErr w:type="gramEnd"/>
            <w:r w:rsidRPr="005D7CE0">
              <w:t>. ?</w:t>
            </w: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C42658" w:rsidRPr="005D7CE0" w:rsidRDefault="00C42658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 xml:space="preserve">-Человек, который переходит через проезжую часть, идет по </w:t>
            </w:r>
            <w:r w:rsidRPr="005D7CE0">
              <w:rPr>
                <w:i/>
              </w:rPr>
              <w:lastRenderedPageBreak/>
              <w:t>тротуару.</w:t>
            </w:r>
          </w:p>
        </w:tc>
        <w:tc>
          <w:tcPr>
            <w:tcW w:w="2409" w:type="dxa"/>
            <w:gridSpan w:val="3"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C42658" w:rsidRPr="005D7CE0" w:rsidRDefault="00C42658" w:rsidP="005D7CE0">
            <w:pPr>
              <w:spacing w:line="360" w:lineRule="auto"/>
              <w:jc w:val="both"/>
            </w:pP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  <w:p w:rsidR="00C42658" w:rsidRPr="005D7CE0" w:rsidRDefault="00C42658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499"/>
        </w:trPr>
        <w:tc>
          <w:tcPr>
            <w:tcW w:w="2235" w:type="dxa"/>
            <w:vMerge w:val="restart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lastRenderedPageBreak/>
              <w:t>Мотивация к деятельности</w:t>
            </w: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7B4264" w:rsidRPr="005D7CE0" w:rsidRDefault="007B4264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AB2230" w:rsidRDefault="00AB2230" w:rsidP="005D7CE0">
            <w:pPr>
              <w:spacing w:line="360" w:lineRule="auto"/>
              <w:jc w:val="both"/>
            </w:pPr>
          </w:p>
          <w:p w:rsidR="00AB2230" w:rsidRDefault="00AB2230" w:rsidP="005D7CE0">
            <w:pPr>
              <w:spacing w:line="360" w:lineRule="auto"/>
              <w:jc w:val="both"/>
            </w:pPr>
          </w:p>
          <w:p w:rsidR="00AB2230" w:rsidRDefault="00AB2230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  <w:r w:rsidRPr="005D7CE0">
              <w:t xml:space="preserve">Проектирование решений проблемной ситуации </w:t>
            </w: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7B4264" w:rsidRPr="005D7CE0" w:rsidRDefault="007B4264" w:rsidP="005D7CE0">
            <w:pPr>
              <w:spacing w:line="360" w:lineRule="auto"/>
              <w:jc w:val="both"/>
            </w:pPr>
          </w:p>
          <w:p w:rsidR="007B4264" w:rsidRPr="005D7CE0" w:rsidRDefault="007B4264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  <w:r w:rsidRPr="005D7CE0">
              <w:t>Выполнение действий</w:t>
            </w: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  <w:p w:rsidR="006138EA" w:rsidRPr="005D7CE0" w:rsidRDefault="006138EA" w:rsidP="005D7CE0">
            <w:pPr>
              <w:spacing w:line="360" w:lineRule="auto"/>
              <w:jc w:val="both"/>
            </w:pPr>
          </w:p>
        </w:tc>
        <w:tc>
          <w:tcPr>
            <w:tcW w:w="12615" w:type="dxa"/>
            <w:gridSpan w:val="6"/>
          </w:tcPr>
          <w:p w:rsidR="0067574A" w:rsidRPr="005D7CE0" w:rsidRDefault="0067574A" w:rsidP="005D7CE0">
            <w:pPr>
              <w:spacing w:line="360" w:lineRule="auto"/>
              <w:jc w:val="center"/>
              <w:rPr>
                <w:i/>
              </w:rPr>
            </w:pPr>
            <w:r w:rsidRPr="005D7CE0">
              <w:rPr>
                <w:i/>
              </w:rPr>
              <w:lastRenderedPageBreak/>
              <w:t xml:space="preserve">Учащиеся делятся на 2  команды и на выбранном транспортном средстве отправляются в путешествие в область </w:t>
            </w:r>
            <w:proofErr w:type="spellStart"/>
            <w:r w:rsidRPr="005D7CE0">
              <w:rPr>
                <w:i/>
              </w:rPr>
              <w:t>Пешеходово</w:t>
            </w:r>
            <w:proofErr w:type="spellEnd"/>
          </w:p>
        </w:tc>
      </w:tr>
      <w:tr w:rsidR="0067574A" w:rsidRPr="005D7CE0" w:rsidTr="00F3663E">
        <w:trPr>
          <w:trHeight w:val="276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Пешеход – это лицо, находящееся вне т</w:t>
            </w:r>
            <w:r w:rsidR="005D7CE0">
              <w:t>ранспортного средства на дороге</w:t>
            </w:r>
            <w:r w:rsidRPr="005D7CE0">
              <w:t xml:space="preserve">, или на пешеходной или </w:t>
            </w:r>
            <w:proofErr w:type="spellStart"/>
            <w:r w:rsidRPr="005D7CE0">
              <w:t>велопешеходной</w:t>
            </w:r>
            <w:proofErr w:type="spellEnd"/>
            <w:r w:rsidRPr="005D7CE0">
              <w:t xml:space="preserve"> дорожке и не производящий на них работу.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Перед вами изображение  участников дорожного движения, найдите пешеходов и карандашом обведите их.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F3663E" w:rsidRDefault="00F3663E" w:rsidP="005D7CE0">
            <w:pPr>
              <w:spacing w:line="360" w:lineRule="auto"/>
              <w:jc w:val="both"/>
              <w:rPr>
                <w:b/>
              </w:rPr>
            </w:pPr>
          </w:p>
          <w:p w:rsidR="00F3663E" w:rsidRDefault="00F3663E" w:rsidP="005D7CE0">
            <w:pPr>
              <w:spacing w:line="360" w:lineRule="auto"/>
              <w:jc w:val="both"/>
              <w:rPr>
                <w:b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>Ищут пешеходов и карандашом обводят их.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715740" w:rsidRPr="005D7CE0" w:rsidRDefault="00715740" w:rsidP="005D7CE0">
            <w:pPr>
              <w:spacing w:line="360" w:lineRule="auto"/>
              <w:jc w:val="both"/>
            </w:pPr>
          </w:p>
          <w:p w:rsidR="005D7CE0" w:rsidRDefault="005D7CE0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Слайд № 5, учащиеся получают </w:t>
            </w:r>
            <w:r w:rsidRPr="005D7CE0">
              <w:rPr>
                <w:b/>
              </w:rPr>
              <w:t>карточки «Найди пешехода»</w:t>
            </w:r>
            <w:r w:rsidRPr="005D7CE0">
              <w:t xml:space="preserve"> (Приложение 1)</w:t>
            </w:r>
          </w:p>
        </w:tc>
      </w:tr>
      <w:tr w:rsidR="0067574A" w:rsidRPr="005D7CE0" w:rsidTr="00F3663E">
        <w:trPr>
          <w:trHeight w:val="1347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Молодцы! Сколько пешеходов вы нашли?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- 5, 6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Слайд № 5, после ответа учащихся, </w:t>
            </w:r>
            <w:r w:rsidRPr="005D7CE0">
              <w:lastRenderedPageBreak/>
              <w:t>кликнуть мышью, чтобы увидеть правильный ответ.</w:t>
            </w:r>
          </w:p>
        </w:tc>
      </w:tr>
      <w:tr w:rsidR="0067574A" w:rsidRPr="005D7CE0" w:rsidTr="00F3663E">
        <w:trPr>
          <w:trHeight w:val="601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- Все представленные изображения на слайде пешеходы. 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3975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Вы уже разделились на 2 команды. Прошу команды подойти ко мне и построиться друг за другом. Сейчас вы получите транспортное средство, на котором и отправитесь в путешествие.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lastRenderedPageBreak/>
              <w:t>Учащиеся делятся на 2 команды и выстраиваются друг за другом, первый учащийся, в группе держит впереди себя картинку с видом транспорта. И начинают движение каждая группа вокруг своего стола</w:t>
            </w:r>
            <w:r w:rsidR="007B4264" w:rsidRPr="005D7CE0">
              <w:rPr>
                <w:b/>
              </w:rPr>
              <w:t>,</w:t>
            </w:r>
            <w:r w:rsidRPr="005D7CE0">
              <w:rPr>
                <w:b/>
              </w:rPr>
              <w:t xml:space="preserve"> пока звучит музыка. После садятся </w:t>
            </w:r>
            <w:r w:rsidRPr="005D7CE0">
              <w:rPr>
                <w:b/>
              </w:rPr>
              <w:lastRenderedPageBreak/>
              <w:t>на свои места за столом.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Слайд № 6, </w:t>
            </w:r>
            <w:r w:rsidRPr="005D7CE0">
              <w:rPr>
                <w:b/>
              </w:rPr>
              <w:t>карточки «Транспорт»</w:t>
            </w:r>
            <w:r w:rsidRPr="005D7CE0">
              <w:t xml:space="preserve"> нажать на значок «Звук» на слайде, после того, как учащиеся будут готовы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138EA" w:rsidRPr="005D7CE0" w:rsidTr="00F3663E">
        <w:trPr>
          <w:trHeight w:val="225"/>
        </w:trPr>
        <w:tc>
          <w:tcPr>
            <w:tcW w:w="2235" w:type="dxa"/>
            <w:vMerge/>
          </w:tcPr>
          <w:p w:rsidR="006138EA" w:rsidRPr="005D7CE0" w:rsidRDefault="006138EA" w:rsidP="005D7CE0">
            <w:pPr>
              <w:spacing w:line="360" w:lineRule="auto"/>
              <w:jc w:val="both"/>
            </w:pPr>
          </w:p>
        </w:tc>
        <w:tc>
          <w:tcPr>
            <w:tcW w:w="12615" w:type="dxa"/>
            <w:gridSpan w:val="6"/>
          </w:tcPr>
          <w:p w:rsidR="006138EA" w:rsidRPr="005D7CE0" w:rsidRDefault="006138EA" w:rsidP="00F3663E">
            <w:pPr>
              <w:spacing w:line="360" w:lineRule="auto"/>
              <w:jc w:val="center"/>
              <w:rPr>
                <w:i/>
              </w:rPr>
            </w:pPr>
            <w:r w:rsidRPr="005D7CE0">
              <w:rPr>
                <w:i/>
              </w:rPr>
              <w:t>Учащиеся проектируют решение проблемы по определению обязанностей пешеходов, педагог корректирует</w:t>
            </w:r>
          </w:p>
        </w:tc>
      </w:tr>
      <w:tr w:rsidR="006138EA" w:rsidRPr="005D7CE0" w:rsidTr="00F3663E">
        <w:trPr>
          <w:trHeight w:val="1359"/>
        </w:trPr>
        <w:tc>
          <w:tcPr>
            <w:tcW w:w="2235" w:type="dxa"/>
            <w:vMerge/>
          </w:tcPr>
          <w:p w:rsidR="006138EA" w:rsidRPr="005D7CE0" w:rsidRDefault="006138E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138EA" w:rsidRPr="005D7CE0" w:rsidRDefault="006138EA" w:rsidP="005D7CE0">
            <w:pPr>
              <w:spacing w:line="360" w:lineRule="auto"/>
              <w:jc w:val="both"/>
            </w:pPr>
            <w:r w:rsidRPr="005D7CE0">
              <w:t>- Первая остановка город «</w:t>
            </w:r>
            <w:proofErr w:type="spellStart"/>
            <w:r w:rsidRPr="005D7CE0">
              <w:t>Правилово</w:t>
            </w:r>
            <w:proofErr w:type="spellEnd"/>
            <w:r w:rsidRPr="005D7CE0">
              <w:t>».</w:t>
            </w:r>
          </w:p>
          <w:p w:rsidR="006138EA" w:rsidRPr="005D7CE0" w:rsidRDefault="006138EA" w:rsidP="005D7CE0">
            <w:pPr>
              <w:spacing w:line="360" w:lineRule="auto"/>
              <w:jc w:val="both"/>
            </w:pPr>
            <w:r w:rsidRPr="005D7CE0">
              <w:t>Какие обязанности существуют у пешеходов?</w:t>
            </w:r>
          </w:p>
        </w:tc>
        <w:tc>
          <w:tcPr>
            <w:tcW w:w="3402" w:type="dxa"/>
          </w:tcPr>
          <w:p w:rsidR="006138EA" w:rsidRPr="005D7CE0" w:rsidRDefault="006138E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Учащиеся дают разные ответы.</w:t>
            </w:r>
          </w:p>
        </w:tc>
        <w:tc>
          <w:tcPr>
            <w:tcW w:w="2126" w:type="dxa"/>
          </w:tcPr>
          <w:p w:rsidR="006138EA" w:rsidRPr="005D7CE0" w:rsidRDefault="006138E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138EA" w:rsidRPr="005D7CE0" w:rsidRDefault="006138EA" w:rsidP="005D7CE0">
            <w:pPr>
              <w:spacing w:line="360" w:lineRule="auto"/>
              <w:jc w:val="both"/>
            </w:pPr>
            <w:r w:rsidRPr="005D7CE0">
              <w:t xml:space="preserve">Слайд № 6, кликнуть мышью, появляется название города </w:t>
            </w:r>
            <w:proofErr w:type="spellStart"/>
            <w:r w:rsidRPr="005D7CE0">
              <w:t>Правилово</w:t>
            </w:r>
            <w:proofErr w:type="spellEnd"/>
          </w:p>
        </w:tc>
      </w:tr>
      <w:tr w:rsidR="0067574A" w:rsidRPr="005D7CE0" w:rsidTr="00F3663E">
        <w:trPr>
          <w:trHeight w:val="550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Молодцы! А сейчас все вместе обобщим ваши ответы.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2145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Переходить через проезжую часть следует только там, где есть знак «Пешеходный переход» и нанесена разметка «Зебра», на пешеходном переходе пешеход придерживается правой стороны. Как вы думаете, почему?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(</w:t>
            </w:r>
            <w:r w:rsidRPr="005D7CE0">
              <w:rPr>
                <w:i/>
              </w:rPr>
              <w:t>Демонстрация на практике, почему нужно придерживаться правой стороны</w:t>
            </w:r>
            <w:r w:rsidRPr="005D7CE0">
              <w:t>)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Чтобы потоки пешеходов не смешивались.</w:t>
            </w: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A45CD3" w:rsidRPr="005D7CE0" w:rsidRDefault="00A45CD3" w:rsidP="005D7CE0">
            <w:pPr>
              <w:suppressAutoHyphens/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>уметь безопасно переходить проезжую часть дороги,</w:t>
            </w:r>
            <w:r w:rsidR="00F3663E">
              <w:rPr>
                <w:rFonts w:eastAsia="Times New Roman"/>
                <w:color w:val="000000"/>
                <w:lang w:eastAsia="zh-CN"/>
              </w:rPr>
              <w:t xml:space="preserve"> подчиняясь светофорам, знакам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7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1057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Пешеходы должны двигаться по тротуарам или пешеходным дорожкам, а при их отсутствии – по обочинам. Могут ли пешеходы двигаться по велосипедным дорожкам?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Могут, если нет тротуаров, пешеходных дорожек или нет возможности двигаться по ним.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8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1928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- При переходе через проезжую часть  нельзя разговаривать по телефону, слушать музыку. Что еще следует сделать при переходе через проезжую </w:t>
            </w:r>
            <w:r w:rsidRPr="005D7CE0">
              <w:lastRenderedPageBreak/>
              <w:t>часть?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(</w:t>
            </w:r>
            <w:r w:rsidRPr="005D7CE0">
              <w:rPr>
                <w:i/>
              </w:rPr>
              <w:t>Демонстрация на практике, почему нужно снимать капюшон при переходе через проезжую часть</w:t>
            </w:r>
            <w:r w:rsidRPr="005D7CE0">
              <w:t>)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lastRenderedPageBreak/>
              <w:t>- Снять капюшон</w:t>
            </w: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9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1413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- При отсутствии знака «Пешеходный 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переход» проезжую часть нужно переходить там, где она просматривается в обе стороны и ничего не мешает обзору. А что может мешать обзору проезжей части?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Машины, деревья и т.д.</w:t>
            </w: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10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613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Как следует двигаться по обочине дороги?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Навстречу транспорту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11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617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С какой стороны вы обходите транспорт после высадки из него?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Справа, слева, жду, когда транспорт уедет и только тогда по «Пешеходный переход» перехожу через проезжую часть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12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1089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Правильно, следует дождаться, когда транспорт уедет и только тогда по «Пешеходный переход» переходить через проезжую часть.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A45CD3" w:rsidRPr="005D7CE0" w:rsidRDefault="00A45CD3" w:rsidP="005D7CE0">
            <w:pPr>
              <w:suppressAutoHyphens/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>уметь безопасно переходить проезжую часть дороги, подчиняясь светофорам, знакам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613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 Нельзя играть вблизи дорог и на проезжей части улицы, почему?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 xml:space="preserve">- Можно попасть под машину, побежав за мячом, а водитель не заметит, так как ребенок выбежит неожиданно 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13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839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Автобус пешеходы ожидают на тротуаре или обочине, на специально оборудованных площадках, как они называются?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Остановки</w:t>
            </w:r>
          </w:p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7B4264" w:rsidRPr="005D7CE0" w:rsidRDefault="007B4264" w:rsidP="005D7CE0">
            <w:pPr>
              <w:suppressAutoHyphens/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>знать обязанности пассажиров, пешеходов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lastRenderedPageBreak/>
              <w:t>Слайд № 14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138EA" w:rsidRPr="005D7CE0" w:rsidTr="00F3663E">
        <w:trPr>
          <w:trHeight w:val="335"/>
        </w:trPr>
        <w:tc>
          <w:tcPr>
            <w:tcW w:w="2235" w:type="dxa"/>
            <w:vMerge/>
          </w:tcPr>
          <w:p w:rsidR="006138EA" w:rsidRPr="005D7CE0" w:rsidRDefault="006138EA" w:rsidP="005D7CE0">
            <w:pPr>
              <w:spacing w:line="360" w:lineRule="auto"/>
              <w:jc w:val="both"/>
            </w:pPr>
          </w:p>
        </w:tc>
        <w:tc>
          <w:tcPr>
            <w:tcW w:w="12615" w:type="dxa"/>
            <w:gridSpan w:val="6"/>
          </w:tcPr>
          <w:p w:rsidR="006138EA" w:rsidRPr="005D7CE0" w:rsidRDefault="006138EA" w:rsidP="00F3663E">
            <w:pPr>
              <w:spacing w:line="360" w:lineRule="auto"/>
              <w:jc w:val="center"/>
              <w:rPr>
                <w:i/>
              </w:rPr>
            </w:pPr>
            <w:r w:rsidRPr="005D7CE0">
              <w:rPr>
                <w:i/>
              </w:rPr>
              <w:t>Учащиеся выполняют действия по поиску дорожных знаков для пешеходов, педагог корректирует</w:t>
            </w:r>
          </w:p>
        </w:tc>
      </w:tr>
      <w:tr w:rsidR="0067574A" w:rsidRPr="005D7CE0" w:rsidTr="00F3663E">
        <w:trPr>
          <w:trHeight w:val="1361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- Следующая остановка город «Знаково». 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Прошу команды подойти ко мне и построиться друг за другом, продолжаем наше путешествие.</w:t>
            </w:r>
          </w:p>
          <w:p w:rsidR="0067574A" w:rsidRPr="005D7CE0" w:rsidRDefault="0067574A" w:rsidP="005D7CE0">
            <w:pPr>
              <w:tabs>
                <w:tab w:val="left" w:pos="3075"/>
              </w:tabs>
              <w:spacing w:line="360" w:lineRule="auto"/>
              <w:jc w:val="both"/>
            </w:pP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>Учащиеся начинают движение каждая группа вокруг своего стола пока звучит музыка. После садятся на свои места за столом.</w:t>
            </w:r>
          </w:p>
        </w:tc>
        <w:tc>
          <w:tcPr>
            <w:tcW w:w="2126" w:type="dxa"/>
          </w:tcPr>
          <w:p w:rsidR="00A45CD3" w:rsidRPr="005D7CE0" w:rsidRDefault="00A45CD3" w:rsidP="005D7CE0">
            <w:pPr>
              <w:suppressAutoHyphens/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 xml:space="preserve">знать основные сведения о дорожных знаках для пешеходов 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15, нажать на значок «Звук» на слайде, после того, как учащиеся будут готовы</w:t>
            </w:r>
            <w:r w:rsidR="006138EA" w:rsidRPr="005D7CE0">
              <w:t>, затем кликнуть мышью, появляется название города Знаково</w:t>
            </w:r>
          </w:p>
        </w:tc>
      </w:tr>
      <w:tr w:rsidR="0067574A" w:rsidRPr="005D7CE0" w:rsidTr="00F3663E">
        <w:trPr>
          <w:trHeight w:val="872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 xml:space="preserve">- Перед вами 2 знака «Пешеходный переход», как вы думаете, какой знак устанавливается рядом с пешеходным переходом? 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Синий «Пешеходный переход»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16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876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Чем отличаются эти 2 знака с одинаковым названием «Пешеходный переход»?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 xml:space="preserve">- Формой, цветом, красный знак для водителей, синий для пешеходов. 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273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Правильно, предупреждающий знак «Пешеходный знак» для водителей и предупреждает их о приближении к знаку особых предписаний «Пешеходный переход».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Кликнуть мышью, на слайде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1552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  <w:vMerge w:val="restart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- У вас на столах представлены дорожные знаки, выберите из них знаки, которым подчиняются пешеходы.</w:t>
            </w: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rPr>
                <w:b/>
              </w:rPr>
              <w:t xml:space="preserve"> Учащиеся выбирают знаки для пешеходов и называют их</w:t>
            </w:r>
            <w:r w:rsidRPr="005D7CE0">
              <w:t xml:space="preserve"> </w:t>
            </w:r>
            <w:r w:rsidRPr="005D7CE0">
              <w:rPr>
                <w:i/>
              </w:rPr>
              <w:t>- «Пешеходный переход», «Пешеходная дорожка», «Жилая зона», «Железнодорожный переезд со шлагбаумом»,</w:t>
            </w:r>
            <w:r w:rsidRPr="005D7CE0">
              <w:t xml:space="preserve"> </w:t>
            </w:r>
          </w:p>
        </w:tc>
        <w:tc>
          <w:tcPr>
            <w:tcW w:w="2126" w:type="dxa"/>
          </w:tcPr>
          <w:p w:rsidR="0067574A" w:rsidRPr="005D7CE0" w:rsidRDefault="004F2B9A" w:rsidP="005D7CE0">
            <w:pPr>
              <w:spacing w:line="360" w:lineRule="auto"/>
              <w:jc w:val="both"/>
            </w:pPr>
            <w:r w:rsidRPr="005D7CE0">
              <w:rPr>
                <w:rFonts w:eastAsia="Times New Roman"/>
                <w:lang w:eastAsia="zh-CN"/>
              </w:rPr>
              <w:t>уметь выбирать  дорожные знаки для пешеходов из множества</w:t>
            </w: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>Набор «Дорожные знаки»</w:t>
            </w: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  <w:p w:rsidR="0067574A" w:rsidRPr="005D7CE0" w:rsidRDefault="0067574A" w:rsidP="005D7CE0">
            <w:pPr>
              <w:spacing w:line="360" w:lineRule="auto"/>
              <w:jc w:val="both"/>
            </w:pPr>
          </w:p>
        </w:tc>
      </w:tr>
      <w:tr w:rsidR="0067574A" w:rsidRPr="005D7CE0" w:rsidTr="00F3663E">
        <w:trPr>
          <w:trHeight w:val="742"/>
        </w:trPr>
        <w:tc>
          <w:tcPr>
            <w:tcW w:w="2235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4961" w:type="dxa"/>
            <w:vMerge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67574A" w:rsidRPr="005D7CE0" w:rsidRDefault="0067574A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 xml:space="preserve">«Железнодорожный переезд без шлагбаума», </w:t>
            </w:r>
            <w:r w:rsidRPr="005D7CE0">
              <w:rPr>
                <w:i/>
              </w:rPr>
              <w:lastRenderedPageBreak/>
              <w:t>«Движение пешеходов запрещено» и т.д.</w:t>
            </w:r>
          </w:p>
        </w:tc>
        <w:tc>
          <w:tcPr>
            <w:tcW w:w="2126" w:type="dxa"/>
          </w:tcPr>
          <w:p w:rsidR="0067574A" w:rsidRPr="005D7CE0" w:rsidRDefault="0067574A" w:rsidP="005D7CE0">
            <w:pPr>
              <w:spacing w:line="360" w:lineRule="auto"/>
              <w:jc w:val="both"/>
            </w:pPr>
          </w:p>
        </w:tc>
        <w:tc>
          <w:tcPr>
            <w:tcW w:w="2126" w:type="dxa"/>
            <w:gridSpan w:val="3"/>
          </w:tcPr>
          <w:p w:rsidR="0067574A" w:rsidRPr="005D7CE0" w:rsidRDefault="0067574A" w:rsidP="005D7CE0">
            <w:pPr>
              <w:spacing w:line="360" w:lineRule="auto"/>
              <w:jc w:val="both"/>
            </w:pPr>
            <w:r w:rsidRPr="005D7CE0">
              <w:t>Слайд № 17, 18</w:t>
            </w:r>
          </w:p>
        </w:tc>
      </w:tr>
      <w:tr w:rsidR="00822B60" w:rsidRPr="005D7CE0" w:rsidTr="00F3663E">
        <w:trPr>
          <w:trHeight w:val="329"/>
        </w:trPr>
        <w:tc>
          <w:tcPr>
            <w:tcW w:w="2235" w:type="dxa"/>
            <w:vMerge w:val="restart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lastRenderedPageBreak/>
              <w:t>Анализ результатов деятельности</w:t>
            </w:r>
          </w:p>
        </w:tc>
        <w:tc>
          <w:tcPr>
            <w:tcW w:w="12615" w:type="dxa"/>
            <w:gridSpan w:val="6"/>
          </w:tcPr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Учащиеся находят решения проблемы, самостоятельно называя нарушителей Правил дорожного движения</w:t>
            </w: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Следующая остановка город «</w:t>
            </w:r>
            <w:proofErr w:type="spellStart"/>
            <w:r w:rsidRPr="005D7CE0">
              <w:t>Нарушителево</w:t>
            </w:r>
            <w:proofErr w:type="spellEnd"/>
            <w:r w:rsidRPr="005D7CE0">
              <w:t xml:space="preserve">». </w:t>
            </w:r>
          </w:p>
          <w:p w:rsidR="00822B60" w:rsidRPr="005D7CE0" w:rsidRDefault="00822B60" w:rsidP="005D7CE0">
            <w:pPr>
              <w:spacing w:line="360" w:lineRule="auto"/>
              <w:jc w:val="both"/>
              <w:rPr>
                <w:color w:val="FF0000"/>
              </w:rPr>
            </w:pPr>
            <w:r w:rsidRPr="005D7CE0">
              <w:t>Прошу команды подойти ко мне и построиться друг за другом, продолжаем наше путешествие.</w:t>
            </w: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>Учащиеся начинают движение каждая группа вокруг своего стола пока звучит музыка. После садятся на свои места за столом.</w:t>
            </w:r>
          </w:p>
        </w:tc>
        <w:tc>
          <w:tcPr>
            <w:tcW w:w="2268" w:type="dxa"/>
            <w:gridSpan w:val="2"/>
          </w:tcPr>
          <w:p w:rsidR="004F2B9A" w:rsidRPr="005D7CE0" w:rsidRDefault="00A45CD3" w:rsidP="005D7CE0">
            <w:pPr>
              <w:spacing w:line="360" w:lineRule="auto"/>
              <w:jc w:val="both"/>
              <w:rPr>
                <w:rFonts w:eastAsia="Times New Roman"/>
                <w:color w:val="000000"/>
                <w:lang w:eastAsia="zh-CN"/>
              </w:rPr>
            </w:pPr>
            <w:r w:rsidRPr="005D7CE0">
              <w:rPr>
                <w:rFonts w:eastAsia="Times New Roman"/>
                <w:color w:val="000000"/>
                <w:lang w:eastAsia="zh-CN"/>
              </w:rPr>
              <w:t>уметь определять нарушителей</w:t>
            </w: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19, нажать на значок «Звук» на слайде, после того, как учащиеся будут готовы, затем кликнуть мышью, появляется название города Знаково</w:t>
            </w: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Мы вспомнили  обязанности пешеходов. И сейчас я проверю, как вы их запомнили.  В городе «</w:t>
            </w:r>
            <w:proofErr w:type="spellStart"/>
            <w:r w:rsidRPr="005D7CE0">
              <w:t>Нарушителево</w:t>
            </w:r>
            <w:proofErr w:type="spellEnd"/>
            <w:r w:rsidRPr="005D7CE0">
              <w:t xml:space="preserve">» очень много живет нарушителей Правил дорожного движения. И зная обязанности пешеходов, вы их обязательно найдете. </w:t>
            </w: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20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</w:tr>
      <w:tr w:rsidR="00822B60" w:rsidRPr="005D7CE0" w:rsidTr="00F3663E">
        <w:trPr>
          <w:trHeight w:val="276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На карточке «Найди нарушителя» карандашом обведите нарушителей.</w:t>
            </w:r>
          </w:p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(Учащиеся получают карточку «Найди нарушителя»).</w:t>
            </w: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>Учащиеся в карточках карандашом обводят нарушителей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2268" w:type="dxa"/>
            <w:gridSpan w:val="2"/>
          </w:tcPr>
          <w:p w:rsidR="004F2B9A" w:rsidRPr="005D7CE0" w:rsidRDefault="004F2B9A" w:rsidP="005D7CE0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5D7CE0">
              <w:rPr>
                <w:rFonts w:eastAsia="Times New Roman"/>
                <w:lang w:eastAsia="zh-CN"/>
              </w:rPr>
              <w:t xml:space="preserve">применять теоретические знания на практике, выбирать наиболее эффективные способы решения поставленных задач, </w:t>
            </w:r>
          </w:p>
          <w:p w:rsidR="00822B60" w:rsidRPr="005D7CE0" w:rsidRDefault="004F2B9A" w:rsidP="005D7CE0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5D7CE0">
              <w:rPr>
                <w:rFonts w:eastAsia="Times New Roman"/>
                <w:lang w:eastAsia="zh-CN"/>
              </w:rPr>
              <w:t xml:space="preserve">искать </w:t>
            </w:r>
            <w:r w:rsidRPr="005D7CE0">
              <w:rPr>
                <w:rFonts w:eastAsia="Times New Roman"/>
                <w:lang w:eastAsia="zh-CN"/>
              </w:rPr>
              <w:lastRenderedPageBreak/>
              <w:t>самостоятельно и выделять необходимую информацию, применять различны</w:t>
            </w:r>
            <w:r w:rsidR="00DC5AD1" w:rsidRPr="005D7CE0">
              <w:rPr>
                <w:rFonts w:eastAsia="Times New Roman"/>
                <w:lang w:eastAsia="zh-CN"/>
              </w:rPr>
              <w:t>е методы информационного поиска</w:t>
            </w: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lastRenderedPageBreak/>
              <w:t xml:space="preserve">Учащиеся получают </w:t>
            </w:r>
            <w:r w:rsidRPr="005D7CE0">
              <w:rPr>
                <w:b/>
              </w:rPr>
              <w:t>карточки «Найди нарушителя»</w:t>
            </w:r>
            <w:r w:rsidRPr="005D7CE0">
              <w:t xml:space="preserve"> (Приложение 2)</w:t>
            </w:r>
          </w:p>
        </w:tc>
      </w:tr>
      <w:tr w:rsidR="00822B60" w:rsidRPr="005D7CE0" w:rsidTr="00F3663E">
        <w:trPr>
          <w:trHeight w:val="199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Сколько нарушителей вы нашли?</w:t>
            </w: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- 4</w:t>
            </w: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Правильно, выйдите к экрану и покажите их.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  <w:rPr>
                <w:b/>
              </w:rPr>
            </w:pPr>
            <w:r w:rsidRPr="005D7CE0">
              <w:rPr>
                <w:b/>
              </w:rPr>
              <w:t xml:space="preserve">Учащиеся выходят и показывают 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rPr>
                <w:b/>
              </w:rPr>
              <w:t>нарушителей</w:t>
            </w:r>
          </w:p>
        </w:tc>
        <w:tc>
          <w:tcPr>
            <w:tcW w:w="2268" w:type="dxa"/>
            <w:gridSpan w:val="2"/>
          </w:tcPr>
          <w:p w:rsidR="00DC5AD1" w:rsidRPr="005D7CE0" w:rsidRDefault="004F2B9A" w:rsidP="005D7CE0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5D7CE0">
              <w:rPr>
                <w:rFonts w:eastAsia="Times New Roman"/>
                <w:lang w:eastAsia="zh-CN"/>
              </w:rPr>
              <w:t xml:space="preserve">владеют приемами рассказа, объяснения дорожной ситуации, решения познавательных задач, </w:t>
            </w:r>
            <w:r w:rsidRPr="005D7CE0">
              <w:rPr>
                <w:rFonts w:eastAsia="Times New Roman"/>
                <w:lang w:eastAsia="zh-CN"/>
              </w:rPr>
              <w:lastRenderedPageBreak/>
              <w:t>применять теоретические знания на практике</w:t>
            </w:r>
            <w:r w:rsidR="00DC5AD1" w:rsidRPr="005D7CE0">
              <w:rPr>
                <w:rFonts w:eastAsia="Times New Roman"/>
                <w:lang w:eastAsia="zh-CN"/>
              </w:rPr>
              <w:t>, выбирать наиболее эффективные способы решения поставленных задач;</w:t>
            </w:r>
          </w:p>
          <w:p w:rsidR="00822B60" w:rsidRPr="005D7CE0" w:rsidRDefault="00DC5AD1" w:rsidP="005D7CE0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5D7CE0">
              <w:rPr>
                <w:rFonts w:eastAsia="Times New Roman"/>
                <w:lang w:eastAsia="zh-CN"/>
              </w:rPr>
              <w:t xml:space="preserve">искать самостоятельно и выделять необходимую информацию, применять различные методы </w:t>
            </w:r>
            <w:r w:rsidRPr="005D7CE0">
              <w:rPr>
                <w:rFonts w:eastAsia="Times New Roman"/>
                <w:lang w:eastAsia="zh-CN"/>
              </w:rPr>
              <w:lastRenderedPageBreak/>
              <w:t>информационного поиска</w:t>
            </w: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</w:tr>
      <w:tr w:rsidR="00822B60" w:rsidRPr="005D7CE0" w:rsidTr="00F3663E">
        <w:trPr>
          <w:trHeight w:val="229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  <w:vAlign w:val="bottom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Где на слайде нарушитель?</w:t>
            </w:r>
          </w:p>
        </w:tc>
        <w:tc>
          <w:tcPr>
            <w:tcW w:w="3402" w:type="dxa"/>
            <w:vAlign w:val="bottom"/>
          </w:tcPr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Слева</w:t>
            </w: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  <w:vAlign w:val="bottom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21,22</w:t>
            </w:r>
          </w:p>
        </w:tc>
      </w:tr>
      <w:tr w:rsidR="00822B60" w:rsidRPr="005D7CE0" w:rsidTr="00F3663E">
        <w:trPr>
          <w:trHeight w:val="361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  <w:vAlign w:val="bottom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Нарушитель?</w:t>
            </w:r>
          </w:p>
        </w:tc>
        <w:tc>
          <w:tcPr>
            <w:tcW w:w="3402" w:type="dxa"/>
            <w:vAlign w:val="bottom"/>
          </w:tcPr>
          <w:p w:rsidR="00822B60" w:rsidRPr="005D7CE0" w:rsidRDefault="00822B60" w:rsidP="005D7CE0">
            <w:pPr>
              <w:tabs>
                <w:tab w:val="left" w:pos="-108"/>
              </w:tabs>
              <w:spacing w:line="360" w:lineRule="auto"/>
              <w:ind w:left="1026" w:hanging="1371"/>
              <w:jc w:val="both"/>
              <w:rPr>
                <w:i/>
              </w:rPr>
            </w:pPr>
            <w:r w:rsidRPr="005D7CE0">
              <w:rPr>
                <w:i/>
              </w:rPr>
              <w:t>--   - Слева</w:t>
            </w: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  <w:vAlign w:val="bottom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23</w:t>
            </w: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- Как вы думаете, что является самым дешевым полисом страхования жизни?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822B60" w:rsidRPr="005D7CE0" w:rsidRDefault="004754B4" w:rsidP="005D7CE0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Световозвращающий</w:t>
            </w:r>
            <w:proofErr w:type="spellEnd"/>
            <w:r>
              <w:rPr>
                <w:i/>
              </w:rPr>
              <w:t xml:space="preserve"> элемент</w:t>
            </w:r>
          </w:p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24, после ответа учащихся кликнуть мышью</w:t>
            </w: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4754B4" w:rsidP="005D7CE0">
            <w:pPr>
              <w:spacing w:line="360" w:lineRule="auto"/>
              <w:jc w:val="both"/>
            </w:pPr>
            <w:r>
              <w:t xml:space="preserve">- Для чего нужен </w:t>
            </w:r>
            <w:proofErr w:type="spellStart"/>
            <w:r>
              <w:t>световозвращающий</w:t>
            </w:r>
            <w:proofErr w:type="spellEnd"/>
            <w:r>
              <w:t xml:space="preserve"> элемент</w:t>
            </w:r>
            <w:r w:rsidR="00822B60" w:rsidRPr="005D7CE0">
              <w:t>?</w:t>
            </w: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  <w:rPr>
                <w:i/>
              </w:rPr>
            </w:pPr>
            <w:r w:rsidRPr="005D7CE0">
              <w:rPr>
                <w:i/>
              </w:rPr>
              <w:t>- Для того, чтобы быть более заме</w:t>
            </w:r>
            <w:r w:rsidR="004754B4">
              <w:rPr>
                <w:i/>
              </w:rPr>
              <w:t>тным на проезжей части в темное время суток</w:t>
            </w:r>
            <w:r w:rsidRPr="005D7CE0">
              <w:rPr>
                <w:i/>
              </w:rPr>
              <w:t>.</w:t>
            </w: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</w:tr>
      <w:tr w:rsidR="00822B60" w:rsidRPr="005D7CE0" w:rsidTr="00F3663E">
        <w:trPr>
          <w:trHeight w:val="742"/>
        </w:trPr>
        <w:tc>
          <w:tcPr>
            <w:tcW w:w="2235" w:type="dxa"/>
            <w:vMerge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4961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 xml:space="preserve">- Для того, чтобы у каждого </w:t>
            </w:r>
            <w:proofErr w:type="gramStart"/>
            <w:r w:rsidRPr="005D7CE0">
              <w:t>из  вас</w:t>
            </w:r>
            <w:proofErr w:type="gramEnd"/>
            <w:r w:rsidRPr="005D7CE0">
              <w:t xml:space="preserve"> был свой страхо</w:t>
            </w:r>
            <w:r w:rsidR="004754B4">
              <w:t xml:space="preserve">вой полис, я вам дарю по </w:t>
            </w:r>
            <w:proofErr w:type="spellStart"/>
            <w:r w:rsidR="004754B4">
              <w:t>световозвращающему</w:t>
            </w:r>
            <w:proofErr w:type="spellEnd"/>
            <w:r w:rsidR="004754B4">
              <w:t xml:space="preserve"> элементу</w:t>
            </w:r>
            <w:r w:rsidRPr="005D7CE0">
              <w:t>, чтобы вы были заметны на дорогах.</w:t>
            </w:r>
          </w:p>
          <w:p w:rsidR="00822B60" w:rsidRPr="00F3663E" w:rsidRDefault="004754B4" w:rsidP="005D7CE0">
            <w:pPr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(Вручение </w:t>
            </w:r>
            <w:proofErr w:type="spellStart"/>
            <w:r>
              <w:rPr>
                <w:b/>
                <w:i/>
              </w:rPr>
              <w:t>световозвращающих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lastRenderedPageBreak/>
              <w:t>элементов</w:t>
            </w:r>
            <w:r w:rsidR="00822B60" w:rsidRPr="00F3663E">
              <w:rPr>
                <w:b/>
                <w:i/>
              </w:rPr>
              <w:t>)</w:t>
            </w:r>
            <w:r>
              <w:rPr>
                <w:b/>
                <w:i/>
              </w:rPr>
              <w:t>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2268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</w:p>
        </w:tc>
        <w:tc>
          <w:tcPr>
            <w:tcW w:w="1984" w:type="dxa"/>
            <w:gridSpan w:val="2"/>
          </w:tcPr>
          <w:p w:rsidR="00822B60" w:rsidRPr="005D7CE0" w:rsidRDefault="00822B60" w:rsidP="005D7CE0">
            <w:pPr>
              <w:spacing w:line="360" w:lineRule="auto"/>
              <w:jc w:val="both"/>
            </w:pPr>
            <w:r w:rsidRPr="005D7CE0">
              <w:t>Слайд № 25</w:t>
            </w:r>
          </w:p>
        </w:tc>
      </w:tr>
    </w:tbl>
    <w:p w:rsidR="006138EA" w:rsidRDefault="006138EA" w:rsidP="00C129FC">
      <w:pPr>
        <w:spacing w:after="0" w:line="240" w:lineRule="auto"/>
        <w:rPr>
          <w:b/>
        </w:rPr>
      </w:pPr>
    </w:p>
    <w:p w:rsidR="00266B96" w:rsidRDefault="00266B96" w:rsidP="00C129FC">
      <w:pPr>
        <w:spacing w:after="0" w:line="240" w:lineRule="auto"/>
        <w:rPr>
          <w:b/>
        </w:rPr>
      </w:pPr>
    </w:p>
    <w:p w:rsidR="00C129FC" w:rsidRPr="003E5E0D" w:rsidRDefault="00C129FC" w:rsidP="00C129FC">
      <w:pPr>
        <w:spacing w:after="0" w:line="240" w:lineRule="auto"/>
        <w:rPr>
          <w:b/>
        </w:rPr>
      </w:pPr>
      <w:r w:rsidRPr="003E5E0D">
        <w:rPr>
          <w:b/>
        </w:rPr>
        <w:t>Заключительная часть:</w:t>
      </w:r>
    </w:p>
    <w:tbl>
      <w:tblPr>
        <w:tblStyle w:val="a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103"/>
        <w:gridCol w:w="3402"/>
        <w:gridCol w:w="2268"/>
        <w:gridCol w:w="1984"/>
      </w:tblGrid>
      <w:tr w:rsidR="00715740" w:rsidRPr="00F3663E" w:rsidTr="00F3663E">
        <w:tc>
          <w:tcPr>
            <w:tcW w:w="2093" w:type="dxa"/>
            <w:vMerge w:val="restart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Этап занятия</w:t>
            </w:r>
          </w:p>
        </w:tc>
        <w:tc>
          <w:tcPr>
            <w:tcW w:w="8505" w:type="dxa"/>
            <w:gridSpan w:val="2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Содержание педагогического взаимодействия</w:t>
            </w:r>
          </w:p>
        </w:tc>
        <w:tc>
          <w:tcPr>
            <w:tcW w:w="2268" w:type="dxa"/>
            <w:vMerge w:val="restart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Формируемые УУД</w:t>
            </w:r>
          </w:p>
        </w:tc>
        <w:tc>
          <w:tcPr>
            <w:tcW w:w="1984" w:type="dxa"/>
            <w:vMerge w:val="restart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Примечание</w:t>
            </w:r>
          </w:p>
        </w:tc>
      </w:tr>
      <w:tr w:rsidR="00715740" w:rsidRPr="00F3663E" w:rsidTr="00F3663E">
        <w:tc>
          <w:tcPr>
            <w:tcW w:w="2093" w:type="dxa"/>
            <w:vMerge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Слова, действия педагога</w:t>
            </w:r>
          </w:p>
        </w:tc>
        <w:tc>
          <w:tcPr>
            <w:tcW w:w="3402" w:type="dxa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  <w:r w:rsidRPr="00F3663E">
              <w:rPr>
                <w:b/>
              </w:rPr>
              <w:t>Предполагаемые правильные слова, действия учащихся</w:t>
            </w:r>
          </w:p>
        </w:tc>
        <w:tc>
          <w:tcPr>
            <w:tcW w:w="2268" w:type="dxa"/>
            <w:vMerge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</w:p>
        </w:tc>
      </w:tr>
      <w:tr w:rsidR="00715740" w:rsidRPr="00F3663E" w:rsidTr="00F3663E">
        <w:tc>
          <w:tcPr>
            <w:tcW w:w="2093" w:type="dxa"/>
            <w:vMerge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57" w:type="dxa"/>
            <w:gridSpan w:val="4"/>
            <w:vAlign w:val="center"/>
          </w:tcPr>
          <w:p w:rsidR="00715740" w:rsidRPr="00F3663E" w:rsidRDefault="00715740" w:rsidP="00F3663E">
            <w:pPr>
              <w:spacing w:line="360" w:lineRule="auto"/>
              <w:jc w:val="center"/>
              <w:rPr>
                <w:i/>
              </w:rPr>
            </w:pPr>
            <w:r w:rsidRPr="00F3663E">
              <w:rPr>
                <w:i/>
              </w:rPr>
              <w:t>Учащиеся проговаривают, что нового узнали об обязанностях пешеходов на занятии, педагог дополняет</w:t>
            </w:r>
          </w:p>
        </w:tc>
      </w:tr>
      <w:tr w:rsidR="00715740" w:rsidRPr="00F3663E" w:rsidTr="00F3663E">
        <w:tc>
          <w:tcPr>
            <w:tcW w:w="2093" w:type="dxa"/>
          </w:tcPr>
          <w:p w:rsidR="00715740" w:rsidRPr="00F3663E" w:rsidRDefault="00715740" w:rsidP="00F3663E">
            <w:pPr>
              <w:spacing w:line="360" w:lineRule="auto"/>
              <w:jc w:val="both"/>
            </w:pPr>
            <w:r w:rsidRPr="00F3663E">
              <w:t xml:space="preserve">Подведение итогов </w:t>
            </w:r>
          </w:p>
        </w:tc>
        <w:tc>
          <w:tcPr>
            <w:tcW w:w="5103" w:type="dxa"/>
          </w:tcPr>
          <w:p w:rsidR="00715740" w:rsidRPr="00F3663E" w:rsidRDefault="00715740" w:rsidP="00F3663E">
            <w:pPr>
              <w:spacing w:line="360" w:lineRule="auto"/>
              <w:jc w:val="both"/>
            </w:pPr>
            <w:r w:rsidRPr="00F3663E">
              <w:t>- Что нового вы узнали на занятии?</w:t>
            </w:r>
          </w:p>
          <w:p w:rsidR="00715740" w:rsidRPr="00F3663E" w:rsidRDefault="00715740" w:rsidP="00F3663E">
            <w:pPr>
              <w:spacing w:line="360" w:lineRule="auto"/>
              <w:jc w:val="both"/>
            </w:pPr>
            <w:r w:rsidRPr="00F3663E">
              <w:rPr>
                <w:i/>
              </w:rPr>
              <w:t xml:space="preserve">-  </w:t>
            </w:r>
            <w:r w:rsidRPr="00F3663E">
              <w:t>Пешеходы должны знать и соблюдать Правила дорожного движения, ведь от этого зависит жизнь и здоровье всех участников дорожного движения.</w:t>
            </w:r>
          </w:p>
          <w:p w:rsidR="00715740" w:rsidRPr="00F3663E" w:rsidRDefault="00715740" w:rsidP="00F3663E">
            <w:pPr>
              <w:spacing w:line="360" w:lineRule="auto"/>
              <w:jc w:val="both"/>
              <w:rPr>
                <w:color w:val="FF0000"/>
              </w:rPr>
            </w:pPr>
            <w:r w:rsidRPr="00F3663E">
              <w:t>- Безопасных вам дорог!</w:t>
            </w:r>
          </w:p>
        </w:tc>
        <w:tc>
          <w:tcPr>
            <w:tcW w:w="3402" w:type="dxa"/>
            <w:vAlign w:val="center"/>
          </w:tcPr>
          <w:p w:rsidR="00715740" w:rsidRPr="00F3663E" w:rsidRDefault="00715740" w:rsidP="00F3663E">
            <w:pPr>
              <w:spacing w:line="360" w:lineRule="auto"/>
              <w:jc w:val="both"/>
              <w:rPr>
                <w:i/>
              </w:rPr>
            </w:pPr>
            <w:r w:rsidRPr="00F3663E">
              <w:rPr>
                <w:i/>
              </w:rPr>
              <w:t>Ответы учащихся.</w:t>
            </w:r>
          </w:p>
        </w:tc>
        <w:tc>
          <w:tcPr>
            <w:tcW w:w="2268" w:type="dxa"/>
            <w:vAlign w:val="center"/>
          </w:tcPr>
          <w:p w:rsidR="00DC5AD1" w:rsidRPr="00F3663E" w:rsidRDefault="00DC5AD1" w:rsidP="00F3663E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F3663E">
              <w:rPr>
                <w:rFonts w:eastAsia="Times New Roman"/>
                <w:lang w:eastAsia="zh-CN"/>
              </w:rPr>
              <w:t>самостоятельность и личная ответственность за свои поступки, установка на здоровый образ жизни,</w:t>
            </w:r>
          </w:p>
          <w:p w:rsidR="00DC5AD1" w:rsidRPr="00F3663E" w:rsidRDefault="00DC5AD1" w:rsidP="00F3663E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F3663E">
              <w:rPr>
                <w:rFonts w:eastAsia="Times New Roman"/>
                <w:lang w:eastAsia="zh-CN"/>
              </w:rPr>
              <w:t xml:space="preserve">уважительное </w:t>
            </w:r>
            <w:r w:rsidRPr="00F3663E">
              <w:rPr>
                <w:rFonts w:eastAsia="Times New Roman"/>
                <w:lang w:eastAsia="zh-CN"/>
              </w:rPr>
              <w:lastRenderedPageBreak/>
              <w:t>отношение к другим участникам дорожного движения,</w:t>
            </w:r>
          </w:p>
          <w:p w:rsidR="00715740" w:rsidRPr="00F3663E" w:rsidRDefault="00DC5AD1" w:rsidP="00F3663E">
            <w:pPr>
              <w:suppressAutoHyphens/>
              <w:spacing w:line="360" w:lineRule="auto"/>
              <w:jc w:val="both"/>
              <w:rPr>
                <w:rFonts w:eastAsia="Times New Roman"/>
                <w:lang w:eastAsia="zh-CN"/>
              </w:rPr>
            </w:pPr>
            <w:r w:rsidRPr="00F3663E">
              <w:rPr>
                <w:rFonts w:eastAsia="Times New Roman"/>
                <w:lang w:eastAsia="zh-CN"/>
              </w:rPr>
              <w:t>осознание ответственности человека за свою безопасность</w:t>
            </w:r>
          </w:p>
        </w:tc>
        <w:tc>
          <w:tcPr>
            <w:tcW w:w="1984" w:type="dxa"/>
            <w:vAlign w:val="center"/>
          </w:tcPr>
          <w:p w:rsidR="00715740" w:rsidRPr="00F3663E" w:rsidRDefault="00715740" w:rsidP="00F3663E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7E3C3E" w:rsidRDefault="007E3C3E" w:rsidP="00646C25">
      <w:pPr>
        <w:sectPr w:rsidR="007E3C3E" w:rsidSect="00C42658">
          <w:pgSz w:w="16838" w:h="11906" w:orient="landscape"/>
          <w:pgMar w:top="851" w:right="567" w:bottom="1701" w:left="1134" w:header="709" w:footer="709" w:gutter="0"/>
          <w:cols w:space="708"/>
          <w:docGrid w:linePitch="381"/>
        </w:sectPr>
      </w:pPr>
    </w:p>
    <w:p w:rsidR="00651EAA" w:rsidRDefault="007E3C3E" w:rsidP="007E3C3E">
      <w:pPr>
        <w:jc w:val="right"/>
      </w:pPr>
      <w:r>
        <w:lastRenderedPageBreak/>
        <w:t>Приложение 1</w:t>
      </w:r>
    </w:p>
    <w:p w:rsidR="007E3C3E" w:rsidRDefault="00DB4A46" w:rsidP="007E3C3E">
      <w:pPr>
        <w:jc w:val="center"/>
      </w:pPr>
      <w:r>
        <w:rPr>
          <w:rFonts w:ascii="Calibri" w:eastAsia="Times New Roman" w:hAnsi="Calibri"/>
          <w:noProof/>
          <w:sz w:val="22"/>
          <w:szCs w:val="22"/>
          <w:lang w:eastAsia="ru-RU"/>
        </w:rPr>
        <w:drawing>
          <wp:inline distT="0" distB="0" distL="0" distR="0">
            <wp:extent cx="7501467" cy="5537200"/>
            <wp:effectExtent l="0" t="0" r="4445" b="6350"/>
            <wp:docPr id="4" name="Рисунок 4" descr="C:\Users\Acer\Desktop\975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97598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554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C3E" w:rsidRDefault="007E3C3E" w:rsidP="007E3C3E">
      <w:pPr>
        <w:jc w:val="right"/>
      </w:pPr>
      <w:r>
        <w:lastRenderedPageBreak/>
        <w:tab/>
        <w:t>Приложение 2</w:t>
      </w:r>
    </w:p>
    <w:p w:rsidR="007E3C3E" w:rsidRDefault="007E3C3E" w:rsidP="007E3C3E">
      <w:pPr>
        <w:tabs>
          <w:tab w:val="left" w:pos="120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«НАЙДИ НАРУШИТЕЛЯ»</w:t>
      </w:r>
    </w:p>
    <w:p w:rsidR="007E3C3E" w:rsidRDefault="007E3C3E" w:rsidP="007E3C3E">
      <w:pPr>
        <w:rPr>
          <w:sz w:val="32"/>
          <w:szCs w:val="32"/>
        </w:rPr>
      </w:pPr>
    </w:p>
    <w:p w:rsidR="007E3C3E" w:rsidRPr="007E3C3E" w:rsidRDefault="007E3C3E" w:rsidP="007E3C3E">
      <w:pPr>
        <w:tabs>
          <w:tab w:val="left" w:pos="2160"/>
        </w:tabs>
        <w:jc w:val="center"/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8F9670A" wp14:editId="72F2D075">
            <wp:extent cx="6057900" cy="4543580"/>
            <wp:effectExtent l="0" t="0" r="0" b="9525"/>
            <wp:docPr id="2051" name="Picture 3" descr="C:\Users\Acer\Desktop\pril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Users\Acer\Desktop\pril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768" cy="454798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7E3C3E" w:rsidRPr="007E3C3E" w:rsidSect="007E3C3E">
      <w:pgSz w:w="16838" w:h="11906" w:orient="landscape"/>
      <w:pgMar w:top="850" w:right="567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8"/>
        <w:szCs w:val="28"/>
      </w:rPr>
    </w:lvl>
  </w:abstractNum>
  <w:abstractNum w:abstractNumId="5">
    <w:nsid w:val="00000008"/>
    <w:multiLevelType w:val="singleLevel"/>
    <w:tmpl w:val="00000008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A"/>
    <w:multiLevelType w:val="singleLevel"/>
    <w:tmpl w:val="0000000A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B"/>
    <w:multiLevelType w:val="singleLevel"/>
    <w:tmpl w:val="0000000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D"/>
    <w:multiLevelType w:val="singleLevel"/>
    <w:tmpl w:val="0000000D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10"/>
    <w:multiLevelType w:val="singleLevel"/>
    <w:tmpl w:val="00000010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11">
    <w:nsid w:val="008479BA"/>
    <w:multiLevelType w:val="hybridMultilevel"/>
    <w:tmpl w:val="3628F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E44A95"/>
    <w:multiLevelType w:val="hybridMultilevel"/>
    <w:tmpl w:val="FF20250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81152C"/>
    <w:multiLevelType w:val="hybridMultilevel"/>
    <w:tmpl w:val="C72EB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E19DF"/>
    <w:multiLevelType w:val="hybridMultilevel"/>
    <w:tmpl w:val="894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7A243A"/>
    <w:multiLevelType w:val="multilevel"/>
    <w:tmpl w:val="0806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D70948"/>
    <w:multiLevelType w:val="hybridMultilevel"/>
    <w:tmpl w:val="5A6A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55D9C"/>
    <w:multiLevelType w:val="hybridMultilevel"/>
    <w:tmpl w:val="033EA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0646D"/>
    <w:multiLevelType w:val="hybridMultilevel"/>
    <w:tmpl w:val="E382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8A4394"/>
    <w:multiLevelType w:val="hybridMultilevel"/>
    <w:tmpl w:val="947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03F85"/>
    <w:multiLevelType w:val="hybridMultilevel"/>
    <w:tmpl w:val="B9A8D7FE"/>
    <w:lvl w:ilvl="0" w:tplc="A7B67D20">
      <w:start w:val="1"/>
      <w:numFmt w:val="upperRoman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B287C"/>
    <w:multiLevelType w:val="multilevel"/>
    <w:tmpl w:val="D158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703036"/>
    <w:multiLevelType w:val="hybridMultilevel"/>
    <w:tmpl w:val="65CA7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850F1"/>
    <w:multiLevelType w:val="multilevel"/>
    <w:tmpl w:val="F80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1"/>
  </w:num>
  <w:num w:numId="5">
    <w:abstractNumId w:val="22"/>
  </w:num>
  <w:num w:numId="6">
    <w:abstractNumId w:val="14"/>
  </w:num>
  <w:num w:numId="7">
    <w:abstractNumId w:val="17"/>
  </w:num>
  <w:num w:numId="8">
    <w:abstractNumId w:val="7"/>
  </w:num>
  <w:num w:numId="9">
    <w:abstractNumId w:val="13"/>
  </w:num>
  <w:num w:numId="10">
    <w:abstractNumId w:val="21"/>
  </w:num>
  <w:num w:numId="11">
    <w:abstractNumId w:val="15"/>
  </w:num>
  <w:num w:numId="12">
    <w:abstractNumId w:val="23"/>
  </w:num>
  <w:num w:numId="13">
    <w:abstractNumId w:val="19"/>
  </w:num>
  <w:num w:numId="14">
    <w:abstractNumId w:val="16"/>
  </w:num>
  <w:num w:numId="15">
    <w:abstractNumId w:val="18"/>
  </w:num>
  <w:num w:numId="16">
    <w:abstractNumId w:val="20"/>
  </w:num>
  <w:num w:numId="17">
    <w:abstractNumId w:val="4"/>
  </w:num>
  <w:num w:numId="18">
    <w:abstractNumId w:val="3"/>
  </w:num>
  <w:num w:numId="19">
    <w:abstractNumId w:val="2"/>
  </w:num>
  <w:num w:numId="20">
    <w:abstractNumId w:val="5"/>
  </w:num>
  <w:num w:numId="21">
    <w:abstractNumId w:val="6"/>
  </w:num>
  <w:num w:numId="22">
    <w:abstractNumId w:val="8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AC6"/>
    <w:rsid w:val="00002226"/>
    <w:rsid w:val="000368AC"/>
    <w:rsid w:val="000A0173"/>
    <w:rsid w:val="000A72FC"/>
    <w:rsid w:val="000E5F9A"/>
    <w:rsid w:val="001474CD"/>
    <w:rsid w:val="0015701C"/>
    <w:rsid w:val="00172CF3"/>
    <w:rsid w:val="001A56C8"/>
    <w:rsid w:val="001A5776"/>
    <w:rsid w:val="001E7E6D"/>
    <w:rsid w:val="00266B96"/>
    <w:rsid w:val="00313AC6"/>
    <w:rsid w:val="0034036C"/>
    <w:rsid w:val="0034435B"/>
    <w:rsid w:val="003571E6"/>
    <w:rsid w:val="00383AAC"/>
    <w:rsid w:val="003E5E0D"/>
    <w:rsid w:val="00453640"/>
    <w:rsid w:val="00470561"/>
    <w:rsid w:val="004754B4"/>
    <w:rsid w:val="004C205C"/>
    <w:rsid w:val="004D3CE6"/>
    <w:rsid w:val="004D4B76"/>
    <w:rsid w:val="004F2B9A"/>
    <w:rsid w:val="00522C9C"/>
    <w:rsid w:val="00525008"/>
    <w:rsid w:val="00575E8A"/>
    <w:rsid w:val="005976E2"/>
    <w:rsid w:val="005B4C85"/>
    <w:rsid w:val="005D7CE0"/>
    <w:rsid w:val="005E2AB0"/>
    <w:rsid w:val="006138EA"/>
    <w:rsid w:val="0062442C"/>
    <w:rsid w:val="00646C25"/>
    <w:rsid w:val="00651EAA"/>
    <w:rsid w:val="00664AF8"/>
    <w:rsid w:val="0067574A"/>
    <w:rsid w:val="006A2137"/>
    <w:rsid w:val="006A470D"/>
    <w:rsid w:val="006C0D82"/>
    <w:rsid w:val="007008EE"/>
    <w:rsid w:val="00715740"/>
    <w:rsid w:val="00747D03"/>
    <w:rsid w:val="00757D67"/>
    <w:rsid w:val="00775FEF"/>
    <w:rsid w:val="007B4264"/>
    <w:rsid w:val="007E3C3E"/>
    <w:rsid w:val="00822B60"/>
    <w:rsid w:val="008325E9"/>
    <w:rsid w:val="0084103F"/>
    <w:rsid w:val="008777C3"/>
    <w:rsid w:val="008910B3"/>
    <w:rsid w:val="008E2AFA"/>
    <w:rsid w:val="00921A40"/>
    <w:rsid w:val="00992A4C"/>
    <w:rsid w:val="009D6CF6"/>
    <w:rsid w:val="009E2FB4"/>
    <w:rsid w:val="00A06532"/>
    <w:rsid w:val="00A20AC6"/>
    <w:rsid w:val="00A43B83"/>
    <w:rsid w:val="00A45CD3"/>
    <w:rsid w:val="00A60FC8"/>
    <w:rsid w:val="00A65A6D"/>
    <w:rsid w:val="00A872DF"/>
    <w:rsid w:val="00AB2230"/>
    <w:rsid w:val="00AC69CA"/>
    <w:rsid w:val="00AD7E02"/>
    <w:rsid w:val="00B358B7"/>
    <w:rsid w:val="00B375A3"/>
    <w:rsid w:val="00B4754B"/>
    <w:rsid w:val="00C129FC"/>
    <w:rsid w:val="00C143CB"/>
    <w:rsid w:val="00C42658"/>
    <w:rsid w:val="00C57FD9"/>
    <w:rsid w:val="00C73575"/>
    <w:rsid w:val="00C75276"/>
    <w:rsid w:val="00C85452"/>
    <w:rsid w:val="00CA4FA9"/>
    <w:rsid w:val="00CB176F"/>
    <w:rsid w:val="00D61350"/>
    <w:rsid w:val="00D6581D"/>
    <w:rsid w:val="00DB4A46"/>
    <w:rsid w:val="00DC5AD1"/>
    <w:rsid w:val="00DE6F98"/>
    <w:rsid w:val="00E04CF0"/>
    <w:rsid w:val="00E2416F"/>
    <w:rsid w:val="00E82EE7"/>
    <w:rsid w:val="00E9108A"/>
    <w:rsid w:val="00EB654F"/>
    <w:rsid w:val="00ED1799"/>
    <w:rsid w:val="00EE315D"/>
    <w:rsid w:val="00F34A84"/>
    <w:rsid w:val="00F3663E"/>
    <w:rsid w:val="00FB6B77"/>
    <w:rsid w:val="00FB77B1"/>
    <w:rsid w:val="00F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682E2-85F9-4E22-AA7A-DDA0AEF2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16F"/>
    <w:pPr>
      <w:spacing w:line="256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375A3"/>
    <w:pPr>
      <w:keepNext/>
      <w:suppressAutoHyphens/>
      <w:spacing w:after="0" w:line="240" w:lineRule="auto"/>
      <w:jc w:val="center"/>
      <w:outlineLvl w:val="0"/>
    </w:pPr>
    <w:rPr>
      <w:rFonts w:eastAsia="Times New Roman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375A3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eastAsia="Times New Roman"/>
      <w:b/>
      <w:bCs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B375A3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6F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4">
    <w:name w:val="No Spacing"/>
    <w:qFormat/>
    <w:rsid w:val="00E241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E24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375A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375A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375A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ody Text"/>
    <w:basedOn w:val="a"/>
    <w:link w:val="a7"/>
    <w:rsid w:val="00B375A3"/>
    <w:pPr>
      <w:suppressAutoHyphens/>
      <w:spacing w:after="0" w:line="240" w:lineRule="auto"/>
      <w:jc w:val="both"/>
    </w:pPr>
    <w:rPr>
      <w:rFonts w:eastAsia="Times New Roman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B375A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E2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2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802F-C1C7-4113-92BE-E5AAB320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25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14 кабинет</cp:lastModifiedBy>
  <cp:revision>33</cp:revision>
  <cp:lastPrinted>2017-12-12T04:01:00Z</cp:lastPrinted>
  <dcterms:created xsi:type="dcterms:W3CDTF">2017-12-10T19:59:00Z</dcterms:created>
  <dcterms:modified xsi:type="dcterms:W3CDTF">2024-05-29T02:31:00Z</dcterms:modified>
</cp:coreProperties>
</file>